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CD569" w14:textId="77777777" w:rsidR="00081178" w:rsidRPr="00A2065F" w:rsidRDefault="00A2065F">
      <w:pPr>
        <w:spacing w:before="52"/>
        <w:ind w:left="664" w:right="89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w w:val="111"/>
          <w:sz w:val="22"/>
          <w:szCs w:val="22"/>
        </w:rPr>
        <w:t>R</w:t>
      </w:r>
      <w:r w:rsidRPr="00A2065F">
        <w:rPr>
          <w:rFonts w:asciiTheme="minorHAnsi" w:eastAsia="Arial" w:hAnsiTheme="minorHAnsi" w:cstheme="minorHAnsi"/>
          <w:b/>
          <w:w w:val="111"/>
          <w:sz w:val="22"/>
          <w:szCs w:val="22"/>
        </w:rPr>
        <w:t>esume</w:t>
      </w:r>
      <w:r w:rsidRPr="00A2065F">
        <w:rPr>
          <w:rFonts w:asciiTheme="minorHAnsi" w:eastAsia="Arial" w:hAnsiTheme="minorHAnsi" w:cstheme="minorHAnsi"/>
          <w:b/>
          <w:spacing w:val="22"/>
          <w:w w:val="111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 xml:space="preserve">ips </w:t>
      </w:r>
      <w:r w:rsidRPr="00A2065F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A2065F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2065F">
        <w:rPr>
          <w:rFonts w:asciiTheme="minorHAnsi" w:eastAsia="Arial" w:hAnsiTheme="minorHAnsi" w:cstheme="minorHAnsi"/>
          <w:b/>
          <w:spacing w:val="67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w w:val="111"/>
          <w:sz w:val="22"/>
          <w:szCs w:val="22"/>
        </w:rPr>
        <w:t>Freshm</w:t>
      </w:r>
      <w:r w:rsidRPr="00A2065F">
        <w:rPr>
          <w:rFonts w:asciiTheme="minorHAnsi" w:eastAsia="Arial" w:hAnsiTheme="minorHAnsi" w:cstheme="minorHAnsi"/>
          <w:b/>
          <w:spacing w:val="1"/>
          <w:w w:val="111"/>
          <w:sz w:val="22"/>
          <w:szCs w:val="22"/>
        </w:rPr>
        <w:t>a</w:t>
      </w:r>
      <w:r w:rsidRPr="00A2065F">
        <w:rPr>
          <w:rFonts w:asciiTheme="minorHAnsi" w:eastAsia="Arial" w:hAnsiTheme="minorHAnsi" w:cstheme="minorHAnsi"/>
          <w:b/>
          <w:w w:val="111"/>
          <w:sz w:val="22"/>
          <w:szCs w:val="22"/>
        </w:rPr>
        <w:t>n</w:t>
      </w:r>
      <w:r w:rsidRPr="00A2065F">
        <w:rPr>
          <w:rFonts w:asciiTheme="minorHAnsi" w:eastAsia="Arial" w:hAnsiTheme="minorHAnsi" w:cstheme="minorHAnsi"/>
          <w:b/>
          <w:spacing w:val="35"/>
          <w:w w:val="111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w w:val="111"/>
          <w:sz w:val="22"/>
          <w:szCs w:val="22"/>
        </w:rPr>
        <w:t>En</w:t>
      </w:r>
      <w:r w:rsidRPr="00A2065F">
        <w:rPr>
          <w:rFonts w:asciiTheme="minorHAnsi" w:eastAsia="Arial" w:hAnsiTheme="minorHAnsi" w:cstheme="minorHAnsi"/>
          <w:b/>
          <w:spacing w:val="1"/>
          <w:w w:val="111"/>
          <w:sz w:val="22"/>
          <w:szCs w:val="22"/>
        </w:rPr>
        <w:t>g</w:t>
      </w:r>
      <w:r w:rsidRPr="00A2065F">
        <w:rPr>
          <w:rFonts w:asciiTheme="minorHAnsi" w:eastAsia="Arial" w:hAnsiTheme="minorHAnsi" w:cstheme="minorHAnsi"/>
          <w:b/>
          <w:w w:val="111"/>
          <w:sz w:val="22"/>
          <w:szCs w:val="22"/>
        </w:rPr>
        <w:t>ine</w:t>
      </w:r>
      <w:r w:rsidRPr="00A2065F">
        <w:rPr>
          <w:rFonts w:asciiTheme="minorHAnsi" w:eastAsia="Arial" w:hAnsiTheme="minorHAnsi" w:cstheme="minorHAnsi"/>
          <w:b/>
          <w:spacing w:val="1"/>
          <w:w w:val="111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w w:val="111"/>
          <w:sz w:val="22"/>
          <w:szCs w:val="22"/>
        </w:rPr>
        <w:t>ring</w:t>
      </w:r>
      <w:r w:rsidRPr="00A2065F">
        <w:rPr>
          <w:rFonts w:asciiTheme="minorHAnsi" w:eastAsia="Arial" w:hAnsiTheme="minorHAnsi" w:cstheme="minorHAnsi"/>
          <w:b/>
          <w:spacing w:val="24"/>
          <w:w w:val="111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1"/>
          <w:w w:val="113"/>
          <w:sz w:val="22"/>
          <w:szCs w:val="22"/>
        </w:rPr>
        <w:t>M</w:t>
      </w:r>
      <w:r w:rsidRPr="00A2065F">
        <w:rPr>
          <w:rFonts w:asciiTheme="minorHAnsi" w:eastAsia="Arial" w:hAnsiTheme="minorHAnsi" w:cstheme="minorHAnsi"/>
          <w:b/>
          <w:w w:val="113"/>
          <w:sz w:val="22"/>
          <w:szCs w:val="22"/>
        </w:rPr>
        <w:t>ajors</w:t>
      </w:r>
    </w:p>
    <w:p w14:paraId="0623E6A7" w14:textId="77777777" w:rsidR="00081178" w:rsidRPr="00A2065F" w:rsidRDefault="00081178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2A544F6A" w14:textId="77777777" w:rsidR="00081178" w:rsidRPr="00A2065F" w:rsidRDefault="00A2065F">
      <w:pPr>
        <w:ind w:left="100" w:right="493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z w:val="22"/>
          <w:szCs w:val="22"/>
        </w:rPr>
        <w:t>As a fres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Cal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ly,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z w:val="22"/>
          <w:szCs w:val="22"/>
        </w:rPr>
        <w:t>ill h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rt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ities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arn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new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ideas,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kills and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z w:val="22"/>
          <w:szCs w:val="22"/>
        </w:rPr>
        <w:t>ain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al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xperie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z w:val="22"/>
          <w:szCs w:val="22"/>
        </w:rPr>
        <w:t>e.</w:t>
      </w:r>
      <w:r w:rsidRPr="00A2065F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To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beg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il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xc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>ent 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st...</w:t>
      </w:r>
    </w:p>
    <w:p w14:paraId="7F775891" w14:textId="77777777" w:rsidR="00081178" w:rsidRPr="00A2065F" w:rsidRDefault="00081178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7498F023" w14:textId="72E8867B" w:rsidR="00081178" w:rsidRPr="00A2065F" w:rsidRDefault="00A2065F" w:rsidP="00A2065F">
      <w:pPr>
        <w:ind w:left="3304" w:right="352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ke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f e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ect</w:t>
      </w:r>
    </w:p>
    <w:p w14:paraId="2BD0191E" w14:textId="42AC9BF9" w:rsidR="00081178" w:rsidRPr="00A2065F" w:rsidRDefault="00A2065F" w:rsidP="00A2065F">
      <w:pPr>
        <w:ind w:left="2239" w:right="246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A2065F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ol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w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th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vi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si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cl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oo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m,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d</w:t>
      </w:r>
    </w:p>
    <w:p w14:paraId="696052FC" w14:textId="77777777" w:rsidR="00081178" w:rsidRPr="00A2065F" w:rsidRDefault="00A2065F">
      <w:pPr>
        <w:ind w:left="3129" w:right="334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Kee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 xml:space="preserve">k 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y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’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!</w:t>
      </w:r>
    </w:p>
    <w:p w14:paraId="2F5C8B81" w14:textId="77777777" w:rsidR="00081178" w:rsidRPr="00A2065F" w:rsidRDefault="00081178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0C60944E" w14:textId="77777777" w:rsidR="00081178" w:rsidRPr="00A2065F" w:rsidRDefault="00A2065F">
      <w:pPr>
        <w:ind w:left="100" w:right="491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s are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elli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us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ey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ed in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hi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gr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adu</w:t>
      </w:r>
      <w:r w:rsidRPr="00A2065F">
        <w:rPr>
          <w:rFonts w:asciiTheme="minorHAnsi" w:eastAsia="Calibri" w:hAnsiTheme="minorHAnsi" w:cstheme="minorHAnsi"/>
          <w:sz w:val="22"/>
          <w:szCs w:val="22"/>
        </w:rPr>
        <w:t>at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el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rk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er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ence,</w:t>
      </w:r>
      <w:r w:rsidRPr="00A2065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 G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A a</w:t>
      </w:r>
      <w:r w:rsidRPr="00A2065F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3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2065F">
        <w:rPr>
          <w:rFonts w:asciiTheme="minorHAnsi" w:eastAsia="Calibri" w:hAnsiTheme="minorHAnsi" w:cstheme="minorHAnsi"/>
          <w:sz w:val="22"/>
          <w:szCs w:val="22"/>
        </w:rPr>
        <w:t>,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z w:val="22"/>
          <w:szCs w:val="22"/>
        </w:rPr>
        <w:t>ellent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2065F">
        <w:rPr>
          <w:rFonts w:asciiTheme="minorHAnsi" w:eastAsia="Calibri" w:hAnsiTheme="minorHAnsi" w:cstheme="minorHAnsi"/>
          <w:sz w:val="22"/>
          <w:szCs w:val="22"/>
        </w:rPr>
        <w:t>icat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kills and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sh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nv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ent.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rt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th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A2065F">
        <w:rPr>
          <w:rFonts w:asciiTheme="minorHAnsi" w:eastAsia="Calibri" w:hAnsiTheme="minorHAnsi" w:cstheme="minorHAnsi"/>
          <w:sz w:val="22"/>
          <w:szCs w:val="22"/>
        </w:rPr>
        <w:t>ki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abo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want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k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li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gr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adu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70262FE7" w14:textId="77777777" w:rsidR="00081178" w:rsidRPr="00A2065F" w:rsidRDefault="00081178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04089A45" w14:textId="77777777" w:rsidR="00081178" w:rsidRPr="00A2065F" w:rsidRDefault="00A2065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 xml:space="preserve">.  </w:t>
      </w:r>
      <w:r w:rsidRPr="00A2065F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-1"/>
          <w:w w:val="111"/>
          <w:sz w:val="22"/>
          <w:szCs w:val="22"/>
        </w:rPr>
        <w:t>C</w:t>
      </w:r>
      <w:r w:rsidRPr="00A2065F">
        <w:rPr>
          <w:rFonts w:asciiTheme="minorHAnsi" w:eastAsia="Arial" w:hAnsiTheme="minorHAnsi" w:cstheme="minorHAnsi"/>
          <w:b/>
          <w:spacing w:val="1"/>
          <w:w w:val="111"/>
          <w:sz w:val="22"/>
          <w:szCs w:val="22"/>
        </w:rPr>
        <w:t>ON</w:t>
      </w:r>
      <w:r w:rsidRPr="00A2065F">
        <w:rPr>
          <w:rFonts w:asciiTheme="minorHAnsi" w:eastAsia="Arial" w:hAnsiTheme="minorHAnsi" w:cstheme="minorHAnsi"/>
          <w:b/>
          <w:spacing w:val="-3"/>
          <w:w w:val="111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spacing w:val="1"/>
          <w:w w:val="111"/>
          <w:sz w:val="22"/>
          <w:szCs w:val="22"/>
        </w:rPr>
        <w:t>AC</w:t>
      </w:r>
      <w:r w:rsidRPr="00A2065F">
        <w:rPr>
          <w:rFonts w:asciiTheme="minorHAnsi" w:eastAsia="Arial" w:hAnsiTheme="minorHAnsi" w:cstheme="minorHAnsi"/>
          <w:b/>
          <w:w w:val="111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spacing w:val="7"/>
          <w:w w:val="111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-2"/>
          <w:w w:val="141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1"/>
          <w:w w:val="115"/>
          <w:sz w:val="22"/>
          <w:szCs w:val="22"/>
        </w:rPr>
        <w:t>N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F</w:t>
      </w:r>
      <w:r w:rsidRPr="00A2065F">
        <w:rPr>
          <w:rFonts w:asciiTheme="minorHAnsi" w:eastAsia="Arial" w:hAnsiTheme="minorHAnsi" w:cstheme="minorHAnsi"/>
          <w:b/>
          <w:spacing w:val="-2"/>
          <w:w w:val="107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R</w:t>
      </w:r>
      <w:r w:rsidRPr="00A2065F">
        <w:rPr>
          <w:rFonts w:asciiTheme="minorHAnsi" w:eastAsia="Arial" w:hAnsiTheme="minorHAnsi" w:cstheme="minorHAnsi"/>
          <w:b/>
          <w:w w:val="111"/>
          <w:sz w:val="22"/>
          <w:szCs w:val="22"/>
        </w:rPr>
        <w:t>M</w:t>
      </w:r>
      <w:r w:rsidRPr="00A2065F">
        <w:rPr>
          <w:rFonts w:asciiTheme="minorHAnsi" w:eastAsia="Arial" w:hAnsiTheme="minorHAnsi" w:cstheme="minorHAnsi"/>
          <w:b/>
          <w:spacing w:val="1"/>
          <w:w w:val="111"/>
          <w:sz w:val="22"/>
          <w:szCs w:val="22"/>
        </w:rPr>
        <w:t>A</w:t>
      </w:r>
      <w:r w:rsidRPr="00A2065F">
        <w:rPr>
          <w:rFonts w:asciiTheme="minorHAnsi" w:eastAsia="Arial" w:hAnsiTheme="minorHAnsi" w:cstheme="minorHAnsi"/>
          <w:b/>
          <w:spacing w:val="-1"/>
          <w:w w:val="118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spacing w:val="-2"/>
          <w:w w:val="141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-2"/>
          <w:w w:val="107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w w:val="115"/>
          <w:sz w:val="22"/>
          <w:szCs w:val="22"/>
        </w:rPr>
        <w:t>N</w:t>
      </w:r>
    </w:p>
    <w:p w14:paraId="59130B87" w14:textId="77777777" w:rsidR="00081178" w:rsidRPr="00A2065F" w:rsidRDefault="00A2065F">
      <w:pPr>
        <w:spacing w:before="16"/>
        <w:ind w:left="460" w:right="75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cl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yo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na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e,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ther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al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(Willi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B. Thor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s. Billy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).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2065F">
        <w:rPr>
          <w:rFonts w:asciiTheme="minorHAnsi" w:eastAsia="Calibri" w:hAnsiTheme="minorHAnsi" w:cstheme="minorHAnsi"/>
          <w:sz w:val="22"/>
          <w:szCs w:val="22"/>
        </w:rPr>
        <w:t>ern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ath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r n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, usi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z w:val="22"/>
          <w:szCs w:val="22"/>
        </w:rPr>
        <w:t>ew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li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es</w:t>
      </w:r>
      <w:r w:rsidRPr="00A2065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ssi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le,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r 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ress,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elep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r,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A2065F">
        <w:rPr>
          <w:rFonts w:asciiTheme="minorHAnsi" w:eastAsia="Calibri" w:hAnsiTheme="minorHAnsi" w:cstheme="minorHAnsi"/>
          <w:sz w:val="22"/>
          <w:szCs w:val="22"/>
        </w:rPr>
        <w:t>ai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>.</w:t>
      </w:r>
      <w:r w:rsidRPr="00A2065F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A2065F">
        <w:rPr>
          <w:rFonts w:asciiTheme="minorHAnsi" w:eastAsia="Calibri" w:hAnsiTheme="minorHAnsi" w:cstheme="minorHAnsi"/>
          <w:sz w:val="22"/>
          <w:szCs w:val="22"/>
        </w:rPr>
        <w:t>t 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si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er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cl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you</w:t>
      </w:r>
      <w:r w:rsidRPr="00A2065F">
        <w:rPr>
          <w:rFonts w:asciiTheme="minorHAnsi" w:eastAsia="Calibri" w:hAnsiTheme="minorHAnsi" w:cstheme="minorHAnsi"/>
          <w:sz w:val="22"/>
          <w:szCs w:val="22"/>
        </w:rPr>
        <w:t>r l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cal 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er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ent 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ress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 p</w:t>
      </w:r>
      <w:r w:rsidRPr="00A2065F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ers.</w:t>
      </w:r>
      <w:r w:rsidRPr="00A2065F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For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4AAE184D" w14:textId="77777777" w:rsidR="00081178" w:rsidRPr="00A2065F" w:rsidRDefault="00081178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20C7C0EC" w14:textId="77777777" w:rsidR="00A2065F" w:rsidRPr="00A2065F" w:rsidRDefault="00A2065F">
      <w:pPr>
        <w:spacing w:before="23"/>
        <w:ind w:left="1111" w:right="1328"/>
        <w:jc w:val="center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sz w:val="22"/>
          <w:szCs w:val="22"/>
        </w:rPr>
        <w:t>Konnor Russo</w:t>
      </w:r>
    </w:p>
    <w:p w14:paraId="27086ADF" w14:textId="1CAA60DB" w:rsidR="00081178" w:rsidRPr="00A2065F" w:rsidRDefault="00A2065F">
      <w:pPr>
        <w:spacing w:before="23"/>
        <w:ind w:left="1111" w:right="132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Lo</w:t>
      </w:r>
      <w:r w:rsidRPr="00A2065F">
        <w:rPr>
          <w:rFonts w:asciiTheme="minorHAnsi" w:eastAsia="Calibri" w:hAnsiTheme="minorHAnsi" w:cstheme="minorHAnsi"/>
          <w:sz w:val="22"/>
          <w:szCs w:val="22"/>
        </w:rPr>
        <w:t>ca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>: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A2065F">
        <w:rPr>
          <w:rFonts w:asciiTheme="minorHAnsi" w:eastAsia="Calibri" w:hAnsiTheme="minorHAnsi" w:cstheme="minorHAnsi"/>
          <w:sz w:val="22"/>
          <w:szCs w:val="22"/>
        </w:rPr>
        <w:t>4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ubu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an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ad</w:t>
      </w:r>
      <w:r w:rsidRPr="00A2065F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•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San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is Ob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, CA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2065F">
        <w:rPr>
          <w:rFonts w:asciiTheme="minorHAnsi" w:eastAsia="Calibri" w:hAnsiTheme="minorHAnsi" w:cstheme="minorHAnsi"/>
          <w:sz w:val="22"/>
          <w:szCs w:val="22"/>
        </w:rPr>
        <w:t>5</w:t>
      </w:r>
      <w:r w:rsidRPr="00A2065F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•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hyperlink r:id="rId5" w:history="1">
        <w:r w:rsidRPr="00A2065F">
          <w:rPr>
            <w:rStyle w:val="Hyperlink"/>
            <w:rFonts w:asciiTheme="minorHAnsi" w:eastAsia="Calibri" w:hAnsiTheme="minorHAnsi" w:cstheme="minorHAnsi"/>
            <w:color w:val="auto"/>
            <w:sz w:val="22"/>
            <w:szCs w:val="22"/>
          </w:rPr>
          <w:t>konnor@gmail.com</w:t>
        </w:r>
      </w:hyperlink>
    </w:p>
    <w:p w14:paraId="08F8AAFB" w14:textId="77777777" w:rsidR="00081178" w:rsidRPr="00A2065F" w:rsidRDefault="00A2065F">
      <w:pPr>
        <w:spacing w:before="2"/>
        <w:ind w:left="1180" w:right="139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en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2065F">
        <w:rPr>
          <w:rFonts w:asciiTheme="minorHAnsi" w:eastAsia="Calibri" w:hAnsiTheme="minorHAnsi" w:cstheme="minorHAnsi"/>
          <w:sz w:val="22"/>
          <w:szCs w:val="22"/>
        </w:rPr>
        <w:t>1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rid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• 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Fra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cis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, CA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0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•</w:t>
      </w:r>
      <w:r w:rsidRPr="00A2065F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(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15</w:t>
      </w:r>
      <w:r w:rsidRPr="00A2065F">
        <w:rPr>
          <w:rFonts w:asciiTheme="minorHAnsi" w:eastAsia="Calibri" w:hAnsiTheme="minorHAnsi" w:cstheme="minorHAnsi"/>
          <w:sz w:val="22"/>
          <w:szCs w:val="22"/>
        </w:rPr>
        <w:t>)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7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>4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A2065F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46C41AFA" w14:textId="77777777" w:rsidR="00081178" w:rsidRPr="00A2065F" w:rsidRDefault="00081178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312CE26E" w14:textId="5D7C1385" w:rsidR="00081178" w:rsidRPr="00A2065F" w:rsidRDefault="00A2065F" w:rsidP="00A2065F">
      <w:pPr>
        <w:spacing w:before="32"/>
        <w:ind w:left="4591" w:right="4811"/>
        <w:jc w:val="center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spacing w:val="-1"/>
          <w:sz w:val="22"/>
          <w:szCs w:val="22"/>
        </w:rPr>
        <w:t>OR</w:t>
      </w:r>
    </w:p>
    <w:p w14:paraId="710661E4" w14:textId="77777777" w:rsidR="00A2065F" w:rsidRPr="00A2065F" w:rsidRDefault="00A2065F">
      <w:pPr>
        <w:spacing w:before="33"/>
        <w:ind w:left="766" w:right="983"/>
        <w:jc w:val="center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sz w:val="22"/>
          <w:szCs w:val="22"/>
        </w:rPr>
        <w:t>Konnor Russo</w:t>
      </w:r>
    </w:p>
    <w:p w14:paraId="2B46EBA1" w14:textId="3DD0BFED" w:rsidR="00081178" w:rsidRPr="00A2065F" w:rsidRDefault="00A2065F">
      <w:pPr>
        <w:spacing w:before="33"/>
        <w:ind w:left="766" w:right="98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A2065F">
        <w:rPr>
          <w:rFonts w:asciiTheme="minorHAnsi" w:eastAsia="Calibri" w:hAnsiTheme="minorHAnsi" w:cstheme="minorHAnsi"/>
          <w:sz w:val="22"/>
          <w:szCs w:val="22"/>
        </w:rPr>
        <w:t>4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ubu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an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ad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2065F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is Ob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sp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, CA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A2065F">
        <w:rPr>
          <w:rFonts w:asciiTheme="minorHAnsi" w:eastAsia="Calibri" w:hAnsiTheme="minorHAnsi" w:cstheme="minorHAnsi"/>
          <w:sz w:val="22"/>
          <w:szCs w:val="22"/>
        </w:rPr>
        <w:t>5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2065F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A2065F">
        <w:rPr>
          <w:rFonts w:asciiTheme="minorHAnsi" w:eastAsia="Calibri" w:hAnsiTheme="minorHAnsi" w:cstheme="minorHAnsi"/>
          <w:sz w:val="22"/>
          <w:szCs w:val="22"/>
        </w:rPr>
        <w:t>.7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A2065F">
        <w:rPr>
          <w:rFonts w:asciiTheme="minorHAnsi" w:eastAsia="Calibri" w:hAnsiTheme="minorHAnsi" w:cstheme="minorHAnsi"/>
          <w:sz w:val="22"/>
          <w:szCs w:val="22"/>
        </w:rPr>
        <w:t>.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A2065F">
        <w:rPr>
          <w:rFonts w:asciiTheme="minorHAnsi" w:eastAsia="Calibri" w:hAnsiTheme="minorHAnsi" w:cstheme="minorHAnsi"/>
          <w:sz w:val="22"/>
          <w:szCs w:val="22"/>
        </w:rPr>
        <w:t>4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2065F">
        <w:rPr>
          <w:rFonts w:asciiTheme="minorHAnsi" w:eastAsia="Segoe MDL2 Assets" w:hAnsiTheme="minorHAnsi" w:cstheme="minorHAnsi"/>
          <w:spacing w:val="22"/>
          <w:w w:val="46"/>
          <w:sz w:val="22"/>
          <w:szCs w:val="22"/>
        </w:rPr>
        <w:t xml:space="preserve"> </w:t>
      </w:r>
      <w:hyperlink r:id="rId6" w:history="1">
        <w:r w:rsidRPr="00A2065F">
          <w:rPr>
            <w:rStyle w:val="Hyperlink"/>
            <w:rFonts w:asciiTheme="minorHAnsi" w:eastAsia="Calibri" w:hAnsiTheme="minorHAnsi" w:cstheme="minorHAnsi"/>
            <w:color w:val="auto"/>
            <w:spacing w:val="-1"/>
            <w:sz w:val="22"/>
            <w:szCs w:val="22"/>
          </w:rPr>
          <w:t>konnor@gmail.com</w:t>
        </w:r>
      </w:hyperlink>
    </w:p>
    <w:p w14:paraId="5ACA5A13" w14:textId="77777777" w:rsidR="00081178" w:rsidRPr="00A2065F" w:rsidRDefault="00081178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FEE7BE6" w14:textId="77777777" w:rsidR="00081178" w:rsidRPr="00A2065F" w:rsidRDefault="000811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13D6BC" w14:textId="77777777" w:rsidR="00081178" w:rsidRPr="00A2065F" w:rsidRDefault="00A2065F">
      <w:pPr>
        <w:spacing w:before="26"/>
        <w:ind w:left="64" w:right="787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A2065F">
        <w:rPr>
          <w:rFonts w:asciiTheme="minorHAnsi" w:eastAsia="Arial" w:hAnsiTheme="minorHAnsi" w:cstheme="minorHAnsi"/>
          <w:b/>
          <w:spacing w:val="55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1"/>
          <w:w w:val="107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B</w:t>
      </w:r>
      <w:r w:rsidRPr="00A2065F">
        <w:rPr>
          <w:rFonts w:asciiTheme="minorHAnsi" w:eastAsia="Arial" w:hAnsiTheme="minorHAnsi" w:cstheme="minorHAnsi"/>
          <w:b/>
          <w:spacing w:val="-1"/>
          <w:w w:val="120"/>
          <w:sz w:val="22"/>
          <w:szCs w:val="22"/>
        </w:rPr>
        <w:t>J</w:t>
      </w:r>
      <w:r w:rsidRPr="00A2065F">
        <w:rPr>
          <w:rFonts w:asciiTheme="minorHAnsi" w:eastAsia="Arial" w:hAnsiTheme="minorHAnsi" w:cstheme="minorHAnsi"/>
          <w:b/>
          <w:spacing w:val="-3"/>
          <w:w w:val="108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C</w:t>
      </w:r>
      <w:r w:rsidRPr="00A2065F">
        <w:rPr>
          <w:rFonts w:asciiTheme="minorHAnsi" w:eastAsia="Arial" w:hAnsiTheme="minorHAnsi" w:cstheme="minorHAnsi"/>
          <w:b/>
          <w:spacing w:val="-1"/>
          <w:w w:val="118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w w:val="124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1"/>
          <w:w w:val="124"/>
          <w:sz w:val="22"/>
          <w:szCs w:val="22"/>
        </w:rPr>
        <w:t>V</w:t>
      </w:r>
      <w:r w:rsidRPr="00A2065F">
        <w:rPr>
          <w:rFonts w:asciiTheme="minorHAnsi" w:eastAsia="Arial" w:hAnsiTheme="minorHAnsi" w:cstheme="minorHAnsi"/>
          <w:b/>
          <w:w w:val="108"/>
          <w:sz w:val="22"/>
          <w:szCs w:val="22"/>
        </w:rPr>
        <w:t>E</w:t>
      </w:r>
    </w:p>
    <w:p w14:paraId="6321BC44" w14:textId="77777777" w:rsidR="00081178" w:rsidRPr="00A2065F" w:rsidRDefault="00A2065F">
      <w:pPr>
        <w:spacing w:before="14"/>
        <w:ind w:left="460" w:right="47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z w:val="22"/>
          <w:szCs w:val="22"/>
        </w:rPr>
        <w:t>Whe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ssi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le,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inc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an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je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at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ch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sit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r.</w:t>
      </w:r>
      <w:r w:rsidRPr="00A2065F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are 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parts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A2065F">
        <w:rPr>
          <w:rFonts w:asciiTheme="minorHAnsi" w:eastAsia="Calibri" w:hAnsiTheme="minorHAnsi" w:cstheme="minorHAnsi"/>
          <w:sz w:val="22"/>
          <w:szCs w:val="22"/>
        </w:rPr>
        <w:t>ec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: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art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2065F">
        <w:rPr>
          <w:rFonts w:asciiTheme="minorHAnsi" w:eastAsia="Calibri" w:hAnsiTheme="minorHAnsi" w:cstheme="minorHAnsi"/>
          <w:sz w:val="22"/>
          <w:szCs w:val="22"/>
        </w:rPr>
        <w:t>)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ti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are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ap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lying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-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,</w:t>
      </w:r>
      <w:r w:rsidRPr="00A2065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sh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A2065F">
        <w:rPr>
          <w:rFonts w:asciiTheme="minorHAnsi" w:eastAsia="Calibri" w:hAnsiTheme="minorHAnsi" w:cstheme="minorHAnsi"/>
          <w:sz w:val="22"/>
          <w:szCs w:val="22"/>
        </w:rPr>
        <w:t>, 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er,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r)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and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2065F">
        <w:rPr>
          <w:rFonts w:asciiTheme="minorHAnsi" w:eastAsia="Calibri" w:hAnsiTheme="minorHAnsi" w:cstheme="minorHAnsi"/>
          <w:sz w:val="22"/>
          <w:szCs w:val="22"/>
        </w:rPr>
        <w:t>)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field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an</w:t>
      </w:r>
      <w:r w:rsidRPr="00A2065F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/o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specific</w:t>
      </w:r>
      <w:r w:rsidRPr="00A2065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area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ed 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.</w:t>
      </w:r>
      <w:r w:rsidRPr="00A2065F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je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si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ent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with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de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cri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ti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and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als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z w:val="22"/>
          <w:szCs w:val="22"/>
        </w:rPr>
        <w:t>.</w:t>
      </w:r>
      <w:r w:rsidRPr="00A2065F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204071F8" w14:textId="77777777" w:rsidR="00081178" w:rsidRPr="00A2065F" w:rsidRDefault="00081178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360F4D5" w14:textId="77777777" w:rsidR="00081178" w:rsidRPr="00A2065F" w:rsidRDefault="00A2065F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1"/>
          <w:w w:val="107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b</w:t>
      </w:r>
      <w:r w:rsidRPr="00A2065F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j</w:t>
      </w:r>
      <w:r w:rsidRPr="00A2065F">
        <w:rPr>
          <w:rFonts w:asciiTheme="minorHAnsi" w:eastAsia="Arial" w:hAnsiTheme="minorHAnsi" w:cstheme="minorHAnsi"/>
          <w:b/>
          <w:spacing w:val="-1"/>
          <w:w w:val="120"/>
          <w:sz w:val="22"/>
          <w:szCs w:val="22"/>
        </w:rPr>
        <w:t>ec</w:t>
      </w:r>
      <w:r w:rsidRPr="00A2065F">
        <w:rPr>
          <w:rFonts w:asciiTheme="minorHAnsi" w:eastAsia="Arial" w:hAnsiTheme="minorHAnsi" w:cstheme="minorHAnsi"/>
          <w:b/>
          <w:w w:val="127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spacing w:val="1"/>
          <w:w w:val="127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w w:val="115"/>
          <w:sz w:val="22"/>
          <w:szCs w:val="22"/>
        </w:rPr>
        <w:t>ve</w:t>
      </w:r>
    </w:p>
    <w:p w14:paraId="199D82FF" w14:textId="77777777" w:rsidR="00081178" w:rsidRPr="00A2065F" w:rsidRDefault="00A2065F">
      <w:pPr>
        <w:spacing w:before="13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art-t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ti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Cal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A2065F">
        <w:rPr>
          <w:rFonts w:asciiTheme="minorHAnsi" w:eastAsia="Calibri" w:hAnsiTheme="minorHAnsi" w:cstheme="minorHAnsi"/>
          <w:sz w:val="22"/>
          <w:szCs w:val="22"/>
        </w:rPr>
        <w:t>ly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as 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er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L</w:t>
      </w:r>
      <w:r w:rsidRPr="00A2065F">
        <w:rPr>
          <w:rFonts w:asciiTheme="minorHAnsi" w:eastAsia="Calibri" w:hAnsiTheme="minorHAnsi" w:cstheme="minorHAnsi"/>
          <w:sz w:val="22"/>
          <w:szCs w:val="22"/>
        </w:rPr>
        <w:t>ab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ssis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AB72E87" w14:textId="77777777" w:rsidR="00081178" w:rsidRPr="00A2065F" w:rsidRDefault="00081178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080CC3A" w14:textId="77777777" w:rsidR="00081178" w:rsidRPr="00A2065F" w:rsidRDefault="00A2065F">
      <w:pPr>
        <w:ind w:left="64" w:right="781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sz w:val="22"/>
          <w:szCs w:val="22"/>
        </w:rPr>
        <w:t>3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A2065F">
        <w:rPr>
          <w:rFonts w:asciiTheme="minorHAnsi" w:eastAsia="Arial" w:hAnsiTheme="minorHAnsi" w:cstheme="minorHAnsi"/>
          <w:b/>
          <w:spacing w:val="55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D</w:t>
      </w:r>
      <w:r w:rsidRPr="00A2065F">
        <w:rPr>
          <w:rFonts w:asciiTheme="minorHAnsi" w:eastAsia="Arial" w:hAnsiTheme="minorHAnsi" w:cstheme="minorHAnsi"/>
          <w:b/>
          <w:spacing w:val="-2"/>
          <w:w w:val="115"/>
          <w:sz w:val="22"/>
          <w:szCs w:val="22"/>
        </w:rPr>
        <w:t>U</w:t>
      </w: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C</w:t>
      </w:r>
      <w:r w:rsidRPr="00A2065F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A</w:t>
      </w:r>
      <w:r w:rsidRPr="00A2065F">
        <w:rPr>
          <w:rFonts w:asciiTheme="minorHAnsi" w:eastAsia="Arial" w:hAnsiTheme="minorHAnsi" w:cstheme="minorHAnsi"/>
          <w:b/>
          <w:spacing w:val="-1"/>
          <w:w w:val="118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w w:val="116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-1"/>
          <w:w w:val="116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w w:val="115"/>
          <w:sz w:val="22"/>
          <w:szCs w:val="22"/>
        </w:rPr>
        <w:t>N</w:t>
      </w:r>
    </w:p>
    <w:p w14:paraId="1827CF73" w14:textId="77777777" w:rsidR="00081178" w:rsidRPr="00A2065F" w:rsidRDefault="00A2065F">
      <w:pPr>
        <w:spacing w:before="13"/>
        <w:ind w:left="460" w:right="27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ist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2065F">
        <w:rPr>
          <w:rFonts w:asciiTheme="minorHAnsi" w:eastAsia="Calibri" w:hAnsiTheme="minorHAnsi" w:cstheme="minorHAnsi"/>
          <w:sz w:val="22"/>
          <w:szCs w:val="22"/>
        </w:rPr>
        <w:t>cat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nex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go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A2065F">
        <w:rPr>
          <w:rFonts w:asciiTheme="minorHAnsi" w:eastAsia="Calibri" w:hAnsiTheme="minorHAnsi" w:cstheme="minorHAnsi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r cur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cu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lu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,</w:t>
      </w:r>
      <w:r w:rsidRPr="00A2065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th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A2065F">
        <w:rPr>
          <w:rFonts w:asciiTheme="minorHAnsi" w:eastAsia="Calibri" w:hAnsiTheme="minorHAnsi" w:cstheme="minorHAnsi"/>
          <w:sz w:val="22"/>
          <w:szCs w:val="22"/>
        </w:rPr>
        <w:t>k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cl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r G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A,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r, specia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2065F">
        <w:rPr>
          <w:rFonts w:asciiTheme="minorHAnsi" w:eastAsia="Calibri" w:hAnsiTheme="minorHAnsi" w:cstheme="minorHAnsi"/>
          <w:sz w:val="22"/>
          <w:szCs w:val="22"/>
        </w:rPr>
        <w:t>ati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centr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ti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2065F">
        <w:rPr>
          <w:rFonts w:asciiTheme="minorHAnsi" w:eastAsia="Calibri" w:hAnsiTheme="minorHAnsi" w:cstheme="minorHAnsi"/>
          <w:sz w:val="22"/>
          <w:szCs w:val="22"/>
        </w:rPr>
        <w:t>,</w:t>
      </w:r>
      <w:r w:rsidRPr="00A2065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A2065F">
        <w:rPr>
          <w:rFonts w:asciiTheme="minorHAnsi" w:eastAsia="Calibri" w:hAnsiTheme="minorHAnsi" w:cstheme="minorHAnsi"/>
          <w:sz w:val="22"/>
          <w:szCs w:val="22"/>
        </w:rPr>
        <w:t>asis</w:t>
      </w:r>
      <w:r w:rsidRPr="00A2065F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ea</w:t>
      </w:r>
      <w:r w:rsidRPr="00A2065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A2065F">
        <w:rPr>
          <w:rFonts w:asciiTheme="minorHAnsi" w:eastAsia="Calibri" w:hAnsiTheme="minorHAnsi" w:cstheme="minorHAnsi"/>
          <w:sz w:val="22"/>
          <w:szCs w:val="22"/>
        </w:rPr>
        <w:t>res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A2065F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stu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ent</w:t>
      </w:r>
      <w:r w:rsidRPr="00A2065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lete</w:t>
      </w:r>
      <w:r w:rsidRPr="00A2065F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er</w:t>
      </w:r>
      <w:r w:rsidRPr="00A2065F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f a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? </w:t>
      </w:r>
      <w:r w:rsidRPr="00A2065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Will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IT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cer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if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ed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(En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-I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-T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ai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)? </w:t>
      </w:r>
      <w:r w:rsidRPr="00A2065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will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want to</w:t>
      </w:r>
      <w:r w:rsidRPr="00A2065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cl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all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go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d stuff! 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eans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el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/m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j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rk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x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4A4E245A" w14:textId="77777777" w:rsidR="00081178" w:rsidRPr="00A2065F" w:rsidRDefault="00081178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32D565AA" w14:textId="77777777" w:rsidR="00081178" w:rsidRPr="00A2065F" w:rsidRDefault="00A2065F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du</w:t>
      </w:r>
      <w:r w:rsidRPr="00A2065F">
        <w:rPr>
          <w:rFonts w:asciiTheme="minorHAnsi" w:eastAsia="Arial" w:hAnsiTheme="minorHAnsi" w:cstheme="minorHAnsi"/>
          <w:b/>
          <w:spacing w:val="-1"/>
          <w:w w:val="120"/>
          <w:sz w:val="22"/>
          <w:szCs w:val="22"/>
        </w:rPr>
        <w:t>ca</w:t>
      </w:r>
      <w:r w:rsidRPr="00A2065F">
        <w:rPr>
          <w:rFonts w:asciiTheme="minorHAnsi" w:eastAsia="Arial" w:hAnsiTheme="minorHAnsi" w:cstheme="minorHAnsi"/>
          <w:b/>
          <w:w w:val="127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spacing w:val="1"/>
          <w:w w:val="127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w w:val="109"/>
          <w:sz w:val="22"/>
          <w:szCs w:val="22"/>
        </w:rPr>
        <w:t>n</w:t>
      </w:r>
    </w:p>
    <w:p w14:paraId="3FAA03D9" w14:textId="77777777" w:rsidR="00081178" w:rsidRPr="00A2065F" w:rsidRDefault="00A2065F">
      <w:pPr>
        <w:spacing w:before="16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z w:val="22"/>
          <w:szCs w:val="22"/>
        </w:rPr>
        <w:t>Cal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ia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ch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ic Sta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Un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ers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ty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–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is Ob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</w:p>
    <w:p w14:paraId="7862748B" w14:textId="77777777" w:rsidR="00081178" w:rsidRPr="00A2065F" w:rsidRDefault="00A2065F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z w:val="22"/>
          <w:szCs w:val="22"/>
        </w:rPr>
        <w:t>Bac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el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Science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egree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in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A2065F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A2065F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b/>
          <w:spacing w:val="3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J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2065F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741DFB18" w14:textId="77777777" w:rsidR="00081178" w:rsidRPr="00A2065F" w:rsidRDefault="00A2065F">
      <w:pPr>
        <w:spacing w:line="260" w:lineRule="exact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A: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3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 xml:space="preserve">1            </w:t>
      </w:r>
      <w:r w:rsidRPr="00A2065F">
        <w:rPr>
          <w:rFonts w:asciiTheme="minorHAnsi" w:eastAsia="Calibri" w:hAnsiTheme="minorHAnsi" w:cstheme="minorHAnsi"/>
          <w:b/>
          <w:spacing w:val="2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Class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el:</w:t>
      </w:r>
      <w:r w:rsidRPr="00A2065F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Fres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an</w:t>
      </w:r>
    </w:p>
    <w:p w14:paraId="3D36B8A3" w14:textId="77777777" w:rsidR="00081178" w:rsidRPr="00A2065F" w:rsidRDefault="00A2065F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oun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den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l</w:t>
      </w:r>
    </w:p>
    <w:p w14:paraId="775614DC" w14:textId="77777777" w:rsidR="00081178" w:rsidRPr="00A2065F" w:rsidRDefault="00081178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3C6B3F59" w14:textId="77777777" w:rsidR="00081178" w:rsidRPr="00A2065F" w:rsidRDefault="00A2065F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b/>
          <w:sz w:val="22"/>
          <w:szCs w:val="22"/>
        </w:rPr>
        <w:t>Rel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k:</w:t>
      </w:r>
    </w:p>
    <w:p w14:paraId="796A03E2" w14:textId="77777777" w:rsidR="00081178" w:rsidRPr="00A2065F" w:rsidRDefault="00A2065F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z w:val="22"/>
          <w:szCs w:val="22"/>
        </w:rPr>
        <w:t>Elect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ic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A2065F">
        <w:rPr>
          <w:rFonts w:asciiTheme="minorHAnsi" w:eastAsia="Calibri" w:hAnsiTheme="minorHAnsi" w:cstheme="minorHAnsi"/>
          <w:sz w:val="22"/>
          <w:szCs w:val="22"/>
        </w:rPr>
        <w:t>factur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g           </w:t>
      </w:r>
      <w:r w:rsidRPr="00A2065F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Elec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ric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Circ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it 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sis </w:t>
      </w:r>
      <w:r w:rsidRPr="00A2065F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try</w:t>
      </w:r>
    </w:p>
    <w:p w14:paraId="7323EB09" w14:textId="77777777" w:rsidR="00081178" w:rsidRPr="00A2065F" w:rsidRDefault="00A2065F">
      <w:pPr>
        <w:spacing w:line="260" w:lineRule="exact"/>
        <w:ind w:left="820"/>
        <w:rPr>
          <w:rFonts w:asciiTheme="minorHAnsi" w:eastAsia="Calibri" w:hAnsiTheme="minorHAnsi" w:cstheme="minorHAnsi"/>
          <w:sz w:val="22"/>
          <w:szCs w:val="22"/>
        </w:rPr>
        <w:sectPr w:rsidR="00081178" w:rsidRPr="00A2065F">
          <w:pgSz w:w="12240" w:h="15840"/>
          <w:pgMar w:top="720" w:right="1120" w:bottom="280" w:left="1340" w:header="720" w:footer="720" w:gutter="0"/>
          <w:cols w:space="720"/>
        </w:sectPr>
      </w:pPr>
      <w:r w:rsidRPr="00A2065F">
        <w:rPr>
          <w:rFonts w:asciiTheme="minorHAnsi" w:eastAsia="Calibri" w:hAnsiTheme="minorHAnsi" w:cstheme="minorHAnsi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r Sc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ence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(J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a)            </w:t>
      </w:r>
      <w:r w:rsidRPr="00A2065F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z w:val="22"/>
          <w:szCs w:val="22"/>
        </w:rPr>
        <w:t>sics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</w:t>
      </w:r>
      <w:r w:rsidRPr="00A2065F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Calc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s I, II</w:t>
      </w:r>
    </w:p>
    <w:p w14:paraId="43FCB4E0" w14:textId="77777777" w:rsidR="00081178" w:rsidRPr="00A2065F" w:rsidRDefault="00A2065F">
      <w:pPr>
        <w:spacing w:before="5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sz w:val="22"/>
          <w:szCs w:val="22"/>
        </w:rPr>
        <w:lastRenderedPageBreak/>
        <w:t>4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 xml:space="preserve">.  </w:t>
      </w:r>
      <w:r w:rsidRPr="00A2065F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-3"/>
          <w:w w:val="108"/>
          <w:sz w:val="22"/>
          <w:szCs w:val="22"/>
        </w:rPr>
        <w:t>P</w:t>
      </w:r>
      <w:r w:rsidRPr="00A2065F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R</w:t>
      </w:r>
      <w:r w:rsidRPr="00A2065F">
        <w:rPr>
          <w:rFonts w:asciiTheme="minorHAnsi" w:eastAsia="Arial" w:hAnsiTheme="minorHAnsi" w:cstheme="minorHAnsi"/>
          <w:b/>
          <w:spacing w:val="1"/>
          <w:w w:val="107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spacing w:val="-1"/>
          <w:w w:val="120"/>
          <w:sz w:val="22"/>
          <w:szCs w:val="22"/>
        </w:rPr>
        <w:t>J</w:t>
      </w:r>
      <w:r w:rsidRPr="00A2065F">
        <w:rPr>
          <w:rFonts w:asciiTheme="minorHAnsi" w:eastAsia="Arial" w:hAnsiTheme="minorHAnsi" w:cstheme="minorHAnsi"/>
          <w:b/>
          <w:spacing w:val="-3"/>
          <w:w w:val="108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C</w:t>
      </w:r>
      <w:r w:rsidRPr="00A2065F">
        <w:rPr>
          <w:rFonts w:asciiTheme="minorHAnsi" w:eastAsia="Arial" w:hAnsiTheme="minorHAnsi" w:cstheme="minorHAnsi"/>
          <w:b/>
          <w:spacing w:val="-1"/>
          <w:w w:val="118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A2065F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R</w:t>
      </w: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ES</w:t>
      </w:r>
      <w:r w:rsidRPr="00A2065F">
        <w:rPr>
          <w:rFonts w:asciiTheme="minorHAnsi" w:eastAsia="Arial" w:hAnsiTheme="minorHAnsi" w:cstheme="minorHAnsi"/>
          <w:b/>
          <w:spacing w:val="-3"/>
          <w:w w:val="108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A</w:t>
      </w: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RC</w:t>
      </w:r>
      <w:r w:rsidRPr="00A2065F">
        <w:rPr>
          <w:rFonts w:asciiTheme="minorHAnsi" w:eastAsia="Arial" w:hAnsiTheme="minorHAnsi" w:cstheme="minorHAnsi"/>
          <w:b/>
          <w:w w:val="115"/>
          <w:sz w:val="22"/>
          <w:szCs w:val="22"/>
        </w:rPr>
        <w:t>H</w:t>
      </w:r>
    </w:p>
    <w:p w14:paraId="50B3D1E9" w14:textId="77777777" w:rsidR="00081178" w:rsidRPr="00A2065F" w:rsidRDefault="00A2065F">
      <w:pPr>
        <w:spacing w:before="13"/>
        <w:ind w:left="460" w:right="548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A2065F">
        <w:rPr>
          <w:rFonts w:asciiTheme="minorHAnsi" w:eastAsia="Calibri" w:hAnsiTheme="minorHAnsi" w:cstheme="minorHAnsi"/>
          <w:sz w:val="22"/>
          <w:szCs w:val="22"/>
        </w:rPr>
        <w:t>ec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at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do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in cla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 in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s are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rta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are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si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ered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el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erien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o 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ers.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as 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will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rtu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ity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partic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te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ch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je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z w:val="22"/>
          <w:szCs w:val="22"/>
        </w:rPr>
        <w:t>ts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that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z w:val="22"/>
          <w:szCs w:val="22"/>
        </w:rPr>
        <w:t>ill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to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inc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e.</w:t>
      </w:r>
      <w:r w:rsidRPr="00A2065F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ch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ical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pro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A2065F">
        <w:rPr>
          <w:rFonts w:asciiTheme="minorHAnsi" w:eastAsia="Calibri" w:hAnsiTheme="minorHAnsi" w:cstheme="minorHAnsi"/>
          <w:sz w:val="22"/>
          <w:szCs w:val="22"/>
        </w:rPr>
        <w:t>ec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be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list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2065F">
        <w:rPr>
          <w:rFonts w:asciiTheme="minorHAnsi" w:eastAsia="Calibri" w:hAnsiTheme="minorHAnsi" w:cstheme="minorHAnsi"/>
          <w:sz w:val="22"/>
          <w:szCs w:val="22"/>
        </w:rPr>
        <w:t>er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A2065F">
        <w:rPr>
          <w:rFonts w:asciiTheme="minorHAnsi" w:eastAsia="Calibri" w:hAnsiTheme="minorHAnsi" w:cstheme="minorHAnsi"/>
          <w:sz w:val="22"/>
          <w:szCs w:val="22"/>
        </w:rPr>
        <w:t>ec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cti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 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2065F">
        <w:rPr>
          <w:rFonts w:asciiTheme="minorHAnsi" w:eastAsia="Calibri" w:hAnsiTheme="minorHAnsi" w:cstheme="minorHAnsi"/>
          <w:sz w:val="22"/>
          <w:szCs w:val="22"/>
        </w:rPr>
        <w:t>er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Exper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ence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A2065F">
        <w:rPr>
          <w:rFonts w:asciiTheme="minorHAnsi" w:eastAsia="Calibri" w:hAnsiTheme="minorHAnsi" w:cstheme="minorHAnsi"/>
          <w:sz w:val="22"/>
          <w:szCs w:val="22"/>
        </w:rPr>
        <w:t>r resu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e.</w:t>
      </w:r>
      <w:r w:rsidRPr="00A2065F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es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z w:val="22"/>
          <w:szCs w:val="22"/>
        </w:rPr>
        <w:t>ri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A2065F">
        <w:rPr>
          <w:rFonts w:asciiTheme="minorHAnsi" w:eastAsia="Calibri" w:hAnsiTheme="minorHAnsi" w:cstheme="minorHAnsi"/>
          <w:sz w:val="22"/>
          <w:szCs w:val="22"/>
        </w:rPr>
        <w:t>r 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u are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f.</w:t>
      </w:r>
      <w:r w:rsidRPr="00A2065F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Be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es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z w:val="22"/>
          <w:szCs w:val="22"/>
        </w:rPr>
        <w:t>ri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ti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in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cc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shm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and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xp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rie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ce.</w:t>
      </w:r>
      <w:r w:rsidRPr="00A2065F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x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le:</w:t>
      </w:r>
    </w:p>
    <w:p w14:paraId="1D88BE00" w14:textId="77777777" w:rsidR="00081178" w:rsidRPr="00A2065F" w:rsidRDefault="00081178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1EDBE20" w14:textId="77777777" w:rsidR="00081178" w:rsidRPr="00A2065F" w:rsidRDefault="00A2065F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Techn</w:t>
      </w:r>
      <w:r w:rsidRPr="00A2065F">
        <w:rPr>
          <w:rFonts w:asciiTheme="minorHAnsi" w:eastAsia="Arial" w:hAnsiTheme="minorHAnsi" w:cstheme="minorHAnsi"/>
          <w:b/>
          <w:spacing w:val="1"/>
          <w:w w:val="115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ca</w:t>
      </w:r>
      <w:r w:rsidRPr="00A2065F">
        <w:rPr>
          <w:rFonts w:asciiTheme="minorHAnsi" w:eastAsia="Arial" w:hAnsiTheme="minorHAnsi" w:cstheme="minorHAnsi"/>
          <w:b/>
          <w:w w:val="115"/>
          <w:sz w:val="22"/>
          <w:szCs w:val="22"/>
        </w:rPr>
        <w:t>l</w:t>
      </w:r>
      <w:r w:rsidRPr="00A2065F">
        <w:rPr>
          <w:rFonts w:asciiTheme="minorHAnsi" w:eastAsia="Arial" w:hAnsiTheme="minorHAnsi" w:cstheme="minorHAnsi"/>
          <w:b/>
          <w:spacing w:val="24"/>
          <w:w w:val="115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P</w:t>
      </w:r>
      <w:r w:rsidRPr="00A2065F">
        <w:rPr>
          <w:rFonts w:asciiTheme="minorHAnsi" w:eastAsia="Arial" w:hAnsiTheme="minorHAnsi" w:cstheme="minorHAnsi"/>
          <w:b/>
          <w:w w:val="115"/>
          <w:sz w:val="22"/>
          <w:szCs w:val="22"/>
        </w:rPr>
        <w:t>roje</w:t>
      </w:r>
      <w:r w:rsidRPr="00A2065F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c</w:t>
      </w:r>
      <w:r w:rsidRPr="00A2065F">
        <w:rPr>
          <w:rFonts w:asciiTheme="minorHAnsi" w:eastAsia="Arial" w:hAnsiTheme="minorHAnsi" w:cstheme="minorHAnsi"/>
          <w:b/>
          <w:w w:val="115"/>
          <w:sz w:val="22"/>
          <w:szCs w:val="22"/>
        </w:rPr>
        <w:t>ts</w:t>
      </w:r>
      <w:r w:rsidRPr="00A2065F">
        <w:rPr>
          <w:rFonts w:asciiTheme="minorHAnsi" w:eastAsia="Arial" w:hAnsiTheme="minorHAnsi" w:cstheme="minorHAnsi"/>
          <w:b/>
          <w:spacing w:val="9"/>
          <w:w w:val="115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sz w:val="22"/>
          <w:szCs w:val="22"/>
        </w:rPr>
        <w:t>–</w:t>
      </w:r>
      <w:r w:rsidRPr="00A2065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A2065F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 xml:space="preserve">l  </w:t>
      </w: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P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l</w:t>
      </w:r>
      <w:r w:rsidRPr="00A2065F">
        <w:rPr>
          <w:rFonts w:asciiTheme="minorHAnsi" w:eastAsia="Arial" w:hAnsiTheme="minorHAnsi" w:cstheme="minorHAnsi"/>
          <w:b/>
          <w:w w:val="110"/>
          <w:sz w:val="22"/>
          <w:szCs w:val="22"/>
        </w:rPr>
        <w:t>y</w:t>
      </w:r>
    </w:p>
    <w:p w14:paraId="38A386FA" w14:textId="77777777" w:rsidR="00081178" w:rsidRPr="00A2065F" w:rsidRDefault="00A2065F">
      <w:pPr>
        <w:spacing w:before="16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Supp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De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ig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A2065F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Po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 xml:space="preserve">y                                                                      </w:t>
      </w:r>
      <w:r w:rsidRPr="00A2065F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ll Q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arter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10</w:t>
      </w:r>
    </w:p>
    <w:p w14:paraId="747DE4E2" w14:textId="77777777" w:rsidR="00081178" w:rsidRPr="00A2065F" w:rsidRDefault="00A2065F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2065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esig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ed p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ed circuit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ard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z w:val="22"/>
          <w:szCs w:val="22"/>
        </w:rPr>
        <w:t>ith C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CC2978F" w14:textId="77777777" w:rsidR="00081178" w:rsidRPr="00A2065F" w:rsidRDefault="00A2065F">
      <w:pPr>
        <w:spacing w:before="3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2065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A2065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ri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>led circ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ard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and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tac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en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03CFA53" w14:textId="77777777" w:rsidR="00081178" w:rsidRPr="00A2065F" w:rsidRDefault="00A2065F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2065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esig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ed, b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ilt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and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ass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led 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assis</w:t>
      </w:r>
    </w:p>
    <w:p w14:paraId="6E5C36E3" w14:textId="77777777" w:rsidR="00081178" w:rsidRPr="00A2065F" w:rsidRDefault="00081178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2B2A2AA" w14:textId="77777777" w:rsidR="00081178" w:rsidRPr="00A2065F" w:rsidRDefault="00A2065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sz w:val="22"/>
          <w:szCs w:val="22"/>
        </w:rPr>
        <w:t>5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A2065F">
        <w:rPr>
          <w:rFonts w:asciiTheme="minorHAnsi" w:eastAsia="Arial" w:hAnsiTheme="minorHAnsi" w:cstheme="minorHAnsi"/>
          <w:b/>
          <w:spacing w:val="55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1"/>
          <w:w w:val="117"/>
          <w:sz w:val="22"/>
          <w:szCs w:val="22"/>
        </w:rPr>
        <w:t>X</w:t>
      </w: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PE</w:t>
      </w:r>
      <w:r w:rsidRPr="00A2065F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R</w:t>
      </w:r>
      <w:r w:rsidRPr="00A2065F">
        <w:rPr>
          <w:rFonts w:asciiTheme="minorHAnsi" w:eastAsia="Arial" w:hAnsiTheme="minorHAnsi" w:cstheme="minorHAnsi"/>
          <w:b/>
          <w:w w:val="118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-3"/>
          <w:w w:val="118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1"/>
          <w:w w:val="115"/>
          <w:sz w:val="22"/>
          <w:szCs w:val="22"/>
        </w:rPr>
        <w:t>N</w:t>
      </w:r>
      <w:r w:rsidRPr="00A2065F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C</w:t>
      </w:r>
      <w:r w:rsidRPr="00A2065F">
        <w:rPr>
          <w:rFonts w:asciiTheme="minorHAnsi" w:eastAsia="Arial" w:hAnsiTheme="minorHAnsi" w:cstheme="minorHAnsi"/>
          <w:b/>
          <w:w w:val="108"/>
          <w:sz w:val="22"/>
          <w:szCs w:val="22"/>
        </w:rPr>
        <w:t>E</w:t>
      </w:r>
    </w:p>
    <w:p w14:paraId="7A174BDD" w14:textId="77777777" w:rsidR="00081178" w:rsidRPr="00A2065F" w:rsidRDefault="00A2065F">
      <w:pPr>
        <w:spacing w:before="13"/>
        <w:ind w:left="460" w:right="176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z w:val="22"/>
          <w:szCs w:val="22"/>
        </w:rPr>
        <w:t>As a fres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, 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rk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erience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ha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.</w:t>
      </w:r>
      <w:r w:rsidRPr="00A2065F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cl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ar</w:t>
      </w:r>
      <w:r w:rsidRPr="00A2065F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-t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A2065F">
        <w:rPr>
          <w:rFonts w:asciiTheme="minorHAnsi" w:eastAsia="Calibri" w:hAnsiTheme="minorHAnsi" w:cstheme="minorHAnsi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sit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s usi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sh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t,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ti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A2065F">
        <w:rPr>
          <w:rFonts w:asciiTheme="minorHAnsi" w:eastAsia="Calibri" w:hAnsiTheme="minorHAnsi" w:cstheme="minorHAnsi"/>
          <w:sz w:val="22"/>
          <w:szCs w:val="22"/>
        </w:rPr>
        <w:t>ra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es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th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A2065F">
        <w:rPr>
          <w:rFonts w:asciiTheme="minorHAnsi" w:eastAsia="Calibri" w:hAnsiTheme="minorHAnsi" w:cstheme="minorHAnsi"/>
          <w:sz w:val="22"/>
          <w:szCs w:val="22"/>
        </w:rPr>
        <w:t>li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res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si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ilities,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skills and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acc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>is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hm</w:t>
      </w:r>
      <w:r w:rsidRPr="00A2065F">
        <w:rPr>
          <w:rFonts w:asciiTheme="minorHAnsi" w:eastAsia="Calibri" w:hAnsiTheme="minorHAnsi" w:cstheme="minorHAnsi"/>
          <w:sz w:val="22"/>
          <w:szCs w:val="22"/>
        </w:rPr>
        <w:t>ents. Expla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k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efit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and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q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tify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su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>ts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when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ssi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le.</w:t>
      </w:r>
      <w:r w:rsidRPr="00A2065F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 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le:</w:t>
      </w:r>
    </w:p>
    <w:p w14:paraId="6AC66401" w14:textId="77777777" w:rsidR="00081178" w:rsidRPr="00A2065F" w:rsidRDefault="00081178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57F76AFB" w14:textId="77777777" w:rsidR="00081178" w:rsidRPr="00A2065F" w:rsidRDefault="00A2065F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-1"/>
          <w:w w:val="120"/>
          <w:sz w:val="22"/>
          <w:szCs w:val="22"/>
        </w:rPr>
        <w:t>x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p</w:t>
      </w:r>
      <w:r w:rsidRPr="00A2065F">
        <w:rPr>
          <w:rFonts w:asciiTheme="minorHAnsi" w:eastAsia="Arial" w:hAnsiTheme="minorHAnsi" w:cstheme="minorHAnsi"/>
          <w:b/>
          <w:spacing w:val="-1"/>
          <w:w w:val="120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w w:val="117"/>
          <w:sz w:val="22"/>
          <w:szCs w:val="22"/>
        </w:rPr>
        <w:t>r</w:t>
      </w:r>
      <w:r w:rsidRPr="00A2065F">
        <w:rPr>
          <w:rFonts w:asciiTheme="minorHAnsi" w:eastAsia="Arial" w:hAnsiTheme="minorHAnsi" w:cstheme="minorHAnsi"/>
          <w:b/>
          <w:spacing w:val="1"/>
          <w:w w:val="117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-1"/>
          <w:w w:val="120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n</w:t>
      </w:r>
      <w:r w:rsidRPr="00A2065F">
        <w:rPr>
          <w:rFonts w:asciiTheme="minorHAnsi" w:eastAsia="Arial" w:hAnsiTheme="minorHAnsi" w:cstheme="minorHAnsi"/>
          <w:b/>
          <w:spacing w:val="-1"/>
          <w:w w:val="120"/>
          <w:sz w:val="22"/>
          <w:szCs w:val="22"/>
        </w:rPr>
        <w:t>c</w:t>
      </w:r>
      <w:r w:rsidRPr="00A2065F">
        <w:rPr>
          <w:rFonts w:asciiTheme="minorHAnsi" w:eastAsia="Arial" w:hAnsiTheme="minorHAnsi" w:cstheme="minorHAnsi"/>
          <w:b/>
          <w:w w:val="120"/>
          <w:sz w:val="22"/>
          <w:szCs w:val="22"/>
        </w:rPr>
        <w:t>e</w:t>
      </w:r>
    </w:p>
    <w:p w14:paraId="49CFF952" w14:textId="77777777" w:rsidR="00081178" w:rsidRPr="00A2065F" w:rsidRDefault="00A2065F">
      <w:pPr>
        <w:spacing w:before="13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’s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R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A2065F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Beach,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CA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</w:t>
      </w:r>
      <w:r w:rsidRPr="00A2065F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2065F">
        <w:rPr>
          <w:rFonts w:asciiTheme="minorHAnsi" w:eastAsia="Calibri" w:hAnsiTheme="minorHAnsi" w:cstheme="minorHAnsi"/>
          <w:sz w:val="22"/>
          <w:szCs w:val="22"/>
        </w:rPr>
        <w:t>9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–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re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4A9CAC55" w14:textId="77777777" w:rsidR="00081178" w:rsidRPr="00A2065F" w:rsidRDefault="00A2065F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st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ss</w:t>
      </w:r>
    </w:p>
    <w:p w14:paraId="778C2825" w14:textId="77777777" w:rsidR="00081178" w:rsidRPr="00A2065F" w:rsidRDefault="00A2065F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Resp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si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le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gre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ti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and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z w:val="22"/>
          <w:szCs w:val="22"/>
        </w:rPr>
        <w:t>el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sts</w:t>
      </w:r>
    </w:p>
    <w:p w14:paraId="56ED0987" w14:textId="77777777" w:rsidR="00081178" w:rsidRPr="00A2065F" w:rsidRDefault="00A2065F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Ass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st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z w:val="22"/>
          <w:szCs w:val="22"/>
        </w:rPr>
        <w:t>ers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in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en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and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cl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si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2065F">
        <w:rPr>
          <w:rFonts w:asciiTheme="minorHAnsi" w:eastAsia="Calibri" w:hAnsiTheme="minorHAnsi" w:cstheme="minorHAnsi"/>
          <w:sz w:val="22"/>
          <w:szCs w:val="22"/>
        </w:rPr>
        <w:t>, p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z w:val="22"/>
          <w:szCs w:val="22"/>
        </w:rPr>
        <w:t>-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it 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aff,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cas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ieri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5E936412" w14:textId="77777777" w:rsidR="00081178" w:rsidRPr="00A2065F" w:rsidRDefault="00A2065F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Resp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si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le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-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ers</w:t>
      </w:r>
    </w:p>
    <w:p w14:paraId="5772F32F" w14:textId="77777777" w:rsidR="00081178" w:rsidRPr="00A2065F" w:rsidRDefault="00081178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6FE83A72" w14:textId="77777777" w:rsidR="00081178" w:rsidRPr="00A2065F" w:rsidRDefault="00A2065F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Sun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gl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Hut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- 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is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spo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is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Beach,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CA                                                      </w:t>
      </w:r>
      <w:r w:rsidRPr="00A2065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08</w:t>
      </w:r>
    </w:p>
    <w:p w14:paraId="3B172897" w14:textId="77777777" w:rsidR="00081178" w:rsidRPr="00A2065F" w:rsidRDefault="00A2065F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mer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27D0865" w14:textId="77777777" w:rsidR="00081178" w:rsidRPr="00A2065F" w:rsidRDefault="00A2065F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Ex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eded sal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s g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cta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1B7AE83" w14:textId="77777777" w:rsidR="00081178" w:rsidRPr="00A2065F" w:rsidRDefault="00A2065F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j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st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2065F">
        <w:rPr>
          <w:rFonts w:asciiTheme="minorHAnsi" w:eastAsia="Calibri" w:hAnsiTheme="minorHAnsi" w:cstheme="minorHAnsi"/>
          <w:sz w:val="22"/>
          <w:szCs w:val="22"/>
        </w:rPr>
        <w:t>lasses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A2065F">
        <w:rPr>
          <w:rFonts w:asciiTheme="minorHAnsi" w:eastAsia="Calibri" w:hAnsiTheme="minorHAnsi" w:cstheme="minorHAnsi"/>
          <w:sz w:val="22"/>
          <w:szCs w:val="22"/>
        </w:rPr>
        <w:t>atches</w:t>
      </w:r>
    </w:p>
    <w:p w14:paraId="4EAE8453" w14:textId="77777777" w:rsidR="00081178" w:rsidRPr="00A2065F" w:rsidRDefault="00A2065F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En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ced 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A2065F">
        <w:rPr>
          <w:rFonts w:asciiTheme="minorHAnsi" w:eastAsia="Calibri" w:hAnsiTheme="minorHAnsi" w:cstheme="minorHAnsi"/>
          <w:sz w:val="22"/>
          <w:szCs w:val="22"/>
        </w:rPr>
        <w:t>ills in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cus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r 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A2065F">
        <w:rPr>
          <w:rFonts w:asciiTheme="minorHAnsi" w:eastAsia="Calibri" w:hAnsiTheme="minorHAnsi" w:cstheme="minorHAnsi"/>
          <w:sz w:val="22"/>
          <w:szCs w:val="22"/>
        </w:rPr>
        <w:t>, and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2065F">
        <w:rPr>
          <w:rFonts w:asciiTheme="minorHAnsi" w:eastAsia="Calibri" w:hAnsiTheme="minorHAnsi" w:cstheme="minorHAnsi"/>
          <w:sz w:val="22"/>
          <w:szCs w:val="22"/>
        </w:rPr>
        <w:t>icat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8173F7E" w14:textId="77777777" w:rsidR="00081178" w:rsidRPr="00A2065F" w:rsidRDefault="00081178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4EEB885C" w14:textId="77777777" w:rsidR="00081178" w:rsidRPr="00A2065F" w:rsidRDefault="00A2065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sz w:val="22"/>
          <w:szCs w:val="22"/>
        </w:rPr>
        <w:t>6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A2065F">
        <w:rPr>
          <w:rFonts w:asciiTheme="minorHAnsi" w:eastAsia="Arial" w:hAnsiTheme="minorHAnsi" w:cstheme="minorHAnsi"/>
          <w:b/>
          <w:spacing w:val="55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w w:val="111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-1"/>
          <w:w w:val="111"/>
          <w:sz w:val="22"/>
          <w:szCs w:val="22"/>
        </w:rPr>
        <w:t>N</w:t>
      </w:r>
      <w:r w:rsidRPr="00A2065F">
        <w:rPr>
          <w:rFonts w:asciiTheme="minorHAnsi" w:eastAsia="Arial" w:hAnsiTheme="minorHAnsi" w:cstheme="minorHAnsi"/>
          <w:b/>
          <w:spacing w:val="1"/>
          <w:w w:val="111"/>
          <w:sz w:val="22"/>
          <w:szCs w:val="22"/>
        </w:rPr>
        <w:t>VO</w:t>
      </w:r>
      <w:r w:rsidRPr="00A2065F">
        <w:rPr>
          <w:rFonts w:asciiTheme="minorHAnsi" w:eastAsia="Arial" w:hAnsiTheme="minorHAnsi" w:cstheme="minorHAnsi"/>
          <w:b/>
          <w:spacing w:val="-3"/>
          <w:w w:val="111"/>
          <w:sz w:val="22"/>
          <w:szCs w:val="22"/>
        </w:rPr>
        <w:t>L</w:t>
      </w:r>
      <w:r w:rsidRPr="00A2065F">
        <w:rPr>
          <w:rFonts w:asciiTheme="minorHAnsi" w:eastAsia="Arial" w:hAnsiTheme="minorHAnsi" w:cstheme="minorHAnsi"/>
          <w:b/>
          <w:spacing w:val="1"/>
          <w:w w:val="111"/>
          <w:sz w:val="22"/>
          <w:szCs w:val="22"/>
        </w:rPr>
        <w:t>V</w:t>
      </w:r>
      <w:r w:rsidRPr="00A2065F">
        <w:rPr>
          <w:rFonts w:asciiTheme="minorHAnsi" w:eastAsia="Arial" w:hAnsiTheme="minorHAnsi" w:cstheme="minorHAnsi"/>
          <w:b/>
          <w:spacing w:val="-1"/>
          <w:w w:val="111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w w:val="111"/>
          <w:sz w:val="22"/>
          <w:szCs w:val="22"/>
        </w:rPr>
        <w:t>M</w:t>
      </w:r>
      <w:r w:rsidRPr="00A2065F">
        <w:rPr>
          <w:rFonts w:asciiTheme="minorHAnsi" w:eastAsia="Arial" w:hAnsiTheme="minorHAnsi" w:cstheme="minorHAnsi"/>
          <w:b/>
          <w:spacing w:val="-3"/>
          <w:w w:val="111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1"/>
          <w:w w:val="111"/>
          <w:sz w:val="22"/>
          <w:szCs w:val="22"/>
        </w:rPr>
        <w:t>N</w:t>
      </w:r>
      <w:r w:rsidRPr="00A2065F">
        <w:rPr>
          <w:rFonts w:asciiTheme="minorHAnsi" w:eastAsia="Arial" w:hAnsiTheme="minorHAnsi" w:cstheme="minorHAnsi"/>
          <w:b/>
          <w:spacing w:val="-1"/>
          <w:w w:val="111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w w:val="111"/>
          <w:sz w:val="22"/>
          <w:szCs w:val="22"/>
        </w:rPr>
        <w:t>,</w:t>
      </w:r>
      <w:r w:rsidRPr="00A2065F">
        <w:rPr>
          <w:rFonts w:asciiTheme="minorHAnsi" w:eastAsia="Arial" w:hAnsiTheme="minorHAnsi" w:cstheme="minorHAnsi"/>
          <w:b/>
          <w:spacing w:val="55"/>
          <w:w w:val="111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1"/>
          <w:w w:val="111"/>
          <w:sz w:val="22"/>
          <w:szCs w:val="22"/>
        </w:rPr>
        <w:t>A</w:t>
      </w:r>
      <w:r w:rsidRPr="00A2065F">
        <w:rPr>
          <w:rFonts w:asciiTheme="minorHAnsi" w:eastAsia="Arial" w:hAnsiTheme="minorHAnsi" w:cstheme="minorHAnsi"/>
          <w:b/>
          <w:spacing w:val="-2"/>
          <w:w w:val="111"/>
          <w:sz w:val="22"/>
          <w:szCs w:val="22"/>
        </w:rPr>
        <w:t>W</w:t>
      </w:r>
      <w:r w:rsidRPr="00A2065F">
        <w:rPr>
          <w:rFonts w:asciiTheme="minorHAnsi" w:eastAsia="Arial" w:hAnsiTheme="minorHAnsi" w:cstheme="minorHAnsi"/>
          <w:b/>
          <w:spacing w:val="1"/>
          <w:w w:val="111"/>
          <w:sz w:val="22"/>
          <w:szCs w:val="22"/>
        </w:rPr>
        <w:t>A</w:t>
      </w:r>
      <w:r w:rsidRPr="00A2065F">
        <w:rPr>
          <w:rFonts w:asciiTheme="minorHAnsi" w:eastAsia="Arial" w:hAnsiTheme="minorHAnsi" w:cstheme="minorHAnsi"/>
          <w:b/>
          <w:spacing w:val="-1"/>
          <w:w w:val="111"/>
          <w:sz w:val="22"/>
          <w:szCs w:val="22"/>
        </w:rPr>
        <w:t>R</w:t>
      </w:r>
      <w:r w:rsidRPr="00A2065F">
        <w:rPr>
          <w:rFonts w:asciiTheme="minorHAnsi" w:eastAsia="Arial" w:hAnsiTheme="minorHAnsi" w:cstheme="minorHAnsi"/>
          <w:b/>
          <w:spacing w:val="1"/>
          <w:w w:val="111"/>
          <w:sz w:val="22"/>
          <w:szCs w:val="22"/>
        </w:rPr>
        <w:t>D</w:t>
      </w:r>
      <w:r w:rsidRPr="00A2065F">
        <w:rPr>
          <w:rFonts w:asciiTheme="minorHAnsi" w:eastAsia="Arial" w:hAnsiTheme="minorHAnsi" w:cstheme="minorHAnsi"/>
          <w:b/>
          <w:spacing w:val="-1"/>
          <w:w w:val="111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w w:val="111"/>
          <w:sz w:val="22"/>
          <w:szCs w:val="22"/>
        </w:rPr>
        <w:t>,</w:t>
      </w:r>
      <w:r w:rsidRPr="00A2065F">
        <w:rPr>
          <w:rFonts w:asciiTheme="minorHAnsi" w:eastAsia="Arial" w:hAnsiTheme="minorHAnsi" w:cstheme="minorHAnsi"/>
          <w:b/>
          <w:spacing w:val="-21"/>
          <w:w w:val="111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2065F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 xml:space="preserve">D  </w:t>
      </w:r>
      <w:r w:rsidRPr="00A2065F">
        <w:rPr>
          <w:rFonts w:asciiTheme="minorHAnsi" w:eastAsia="Arial" w:hAnsiTheme="minorHAnsi" w:cstheme="minorHAnsi"/>
          <w:b/>
          <w:spacing w:val="-1"/>
          <w:w w:val="114"/>
          <w:sz w:val="22"/>
          <w:szCs w:val="22"/>
        </w:rPr>
        <w:t>C</w:t>
      </w:r>
      <w:r w:rsidRPr="00A2065F">
        <w:rPr>
          <w:rFonts w:asciiTheme="minorHAnsi" w:eastAsia="Arial" w:hAnsiTheme="minorHAnsi" w:cstheme="minorHAnsi"/>
          <w:b/>
          <w:spacing w:val="1"/>
          <w:w w:val="114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w w:val="114"/>
          <w:sz w:val="22"/>
          <w:szCs w:val="22"/>
        </w:rPr>
        <w:t>M</w:t>
      </w:r>
      <w:r w:rsidRPr="00A2065F">
        <w:rPr>
          <w:rFonts w:asciiTheme="minorHAnsi" w:eastAsia="Arial" w:hAnsiTheme="minorHAnsi" w:cstheme="minorHAnsi"/>
          <w:b/>
          <w:spacing w:val="-2"/>
          <w:w w:val="114"/>
          <w:sz w:val="22"/>
          <w:szCs w:val="22"/>
        </w:rPr>
        <w:t>MU</w:t>
      </w:r>
      <w:r w:rsidRPr="00A2065F">
        <w:rPr>
          <w:rFonts w:asciiTheme="minorHAnsi" w:eastAsia="Arial" w:hAnsiTheme="minorHAnsi" w:cstheme="minorHAnsi"/>
          <w:b/>
          <w:spacing w:val="1"/>
          <w:w w:val="114"/>
          <w:sz w:val="22"/>
          <w:szCs w:val="22"/>
        </w:rPr>
        <w:t>N</w:t>
      </w:r>
      <w:r w:rsidRPr="00A2065F">
        <w:rPr>
          <w:rFonts w:asciiTheme="minorHAnsi" w:eastAsia="Arial" w:hAnsiTheme="minorHAnsi" w:cstheme="minorHAnsi"/>
          <w:b/>
          <w:w w:val="114"/>
          <w:sz w:val="22"/>
          <w:szCs w:val="22"/>
        </w:rPr>
        <w:t>ITY</w:t>
      </w:r>
      <w:r w:rsidRPr="00A2065F">
        <w:rPr>
          <w:rFonts w:asciiTheme="minorHAnsi" w:eastAsia="Arial" w:hAnsiTheme="minorHAnsi" w:cstheme="minorHAnsi"/>
          <w:b/>
          <w:spacing w:val="8"/>
          <w:w w:val="114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SER</w:t>
      </w:r>
      <w:r w:rsidRPr="00A2065F">
        <w:rPr>
          <w:rFonts w:asciiTheme="minorHAnsi" w:eastAsia="Arial" w:hAnsiTheme="minorHAnsi" w:cstheme="minorHAnsi"/>
          <w:b/>
          <w:spacing w:val="1"/>
          <w:w w:val="117"/>
          <w:sz w:val="22"/>
          <w:szCs w:val="22"/>
        </w:rPr>
        <w:t>V</w:t>
      </w:r>
      <w:r w:rsidRPr="00A2065F">
        <w:rPr>
          <w:rFonts w:asciiTheme="minorHAnsi" w:eastAsia="Arial" w:hAnsiTheme="minorHAnsi" w:cstheme="minorHAnsi"/>
          <w:b/>
          <w:spacing w:val="-2"/>
          <w:w w:val="141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3"/>
          <w:w w:val="108"/>
          <w:sz w:val="22"/>
          <w:szCs w:val="22"/>
        </w:rPr>
        <w:t>C</w:t>
      </w:r>
      <w:r w:rsidRPr="00A2065F">
        <w:rPr>
          <w:rFonts w:asciiTheme="minorHAnsi" w:eastAsia="Arial" w:hAnsiTheme="minorHAnsi" w:cstheme="minorHAnsi"/>
          <w:b/>
          <w:w w:val="108"/>
          <w:sz w:val="22"/>
          <w:szCs w:val="22"/>
        </w:rPr>
        <w:t>E</w:t>
      </w:r>
    </w:p>
    <w:p w14:paraId="3CDB051E" w14:textId="77777777" w:rsidR="00081178" w:rsidRPr="00A2065F" w:rsidRDefault="00A2065F">
      <w:pPr>
        <w:spacing w:before="13"/>
        <w:ind w:left="460" w:right="192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cl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ent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stu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A2065F">
        <w:rPr>
          <w:rFonts w:asciiTheme="minorHAnsi" w:eastAsia="Calibri" w:hAnsiTheme="minorHAnsi" w:cstheme="minorHAnsi"/>
          <w:sz w:val="22"/>
          <w:szCs w:val="22"/>
        </w:rPr>
        <w:t>s,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2065F">
        <w:rPr>
          <w:rFonts w:asciiTheme="minorHAnsi" w:eastAsia="Calibri" w:hAnsiTheme="minorHAnsi" w:cstheme="minorHAnsi"/>
          <w:sz w:val="22"/>
          <w:szCs w:val="22"/>
        </w:rPr>
        <w:t>at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s, and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2065F">
        <w:rPr>
          <w:rFonts w:asciiTheme="minorHAnsi" w:eastAsia="Calibri" w:hAnsiTheme="minorHAnsi" w:cstheme="minorHAnsi"/>
          <w:sz w:val="22"/>
          <w:szCs w:val="22"/>
        </w:rPr>
        <w:t>ity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iti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es</w:t>
      </w:r>
      <w:r w:rsidRPr="00A2065F">
        <w:rPr>
          <w:rFonts w:asciiTheme="minorHAnsi" w:eastAsia="Calibri" w:hAnsiTheme="minorHAnsi" w:cstheme="minorHAnsi"/>
          <w:sz w:val="22"/>
          <w:szCs w:val="22"/>
        </w:rPr>
        <w:t>.</w:t>
      </w:r>
      <w:r w:rsidRPr="00A2065F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Als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list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rs 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z w:val="22"/>
          <w:szCs w:val="22"/>
        </w:rPr>
        <w:t>ar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s.</w:t>
      </w:r>
      <w:r w:rsidRPr="00A2065F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2065F">
        <w:rPr>
          <w:rFonts w:asciiTheme="minorHAnsi" w:eastAsia="Calibri" w:hAnsiTheme="minorHAnsi" w:cstheme="minorHAnsi"/>
          <w:sz w:val="22"/>
          <w:szCs w:val="22"/>
        </w:rPr>
        <w:t>icate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eade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pon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pacing w:val="-3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 xml:space="preserve">. 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For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xa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>e:</w:t>
      </w:r>
    </w:p>
    <w:p w14:paraId="3960259E" w14:textId="77777777" w:rsidR="00081178" w:rsidRPr="00A2065F" w:rsidRDefault="00081178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88FF072" w14:textId="77777777" w:rsidR="00081178" w:rsidRPr="00A2065F" w:rsidRDefault="00A2065F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w w:val="113"/>
          <w:sz w:val="22"/>
          <w:szCs w:val="22"/>
        </w:rPr>
        <w:t>Leade</w:t>
      </w:r>
      <w:r w:rsidRPr="00A2065F">
        <w:rPr>
          <w:rFonts w:asciiTheme="minorHAnsi" w:eastAsia="Arial" w:hAnsiTheme="minorHAnsi" w:cstheme="minorHAnsi"/>
          <w:b/>
          <w:w w:val="113"/>
          <w:sz w:val="22"/>
          <w:szCs w:val="22"/>
        </w:rPr>
        <w:t>rs</w:t>
      </w:r>
      <w:r w:rsidRPr="00A2065F">
        <w:rPr>
          <w:rFonts w:asciiTheme="minorHAnsi" w:eastAsia="Arial" w:hAnsiTheme="minorHAnsi" w:cstheme="minorHAnsi"/>
          <w:b/>
          <w:spacing w:val="-1"/>
          <w:w w:val="113"/>
          <w:sz w:val="22"/>
          <w:szCs w:val="22"/>
        </w:rPr>
        <w:t>h</w:t>
      </w:r>
      <w:r w:rsidRPr="00A2065F">
        <w:rPr>
          <w:rFonts w:asciiTheme="minorHAnsi" w:eastAsia="Arial" w:hAnsiTheme="minorHAnsi" w:cstheme="minorHAnsi"/>
          <w:b/>
          <w:spacing w:val="1"/>
          <w:w w:val="113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w w:val="113"/>
          <w:sz w:val="22"/>
          <w:szCs w:val="22"/>
        </w:rPr>
        <w:t>p</w:t>
      </w:r>
      <w:r w:rsidRPr="00A2065F">
        <w:rPr>
          <w:rFonts w:asciiTheme="minorHAnsi" w:eastAsia="Arial" w:hAnsiTheme="minorHAnsi" w:cstheme="minorHAnsi"/>
          <w:b/>
          <w:spacing w:val="12"/>
          <w:w w:val="113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-1"/>
          <w:sz w:val="22"/>
          <w:szCs w:val="22"/>
        </w:rPr>
        <w:t>an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2065F">
        <w:rPr>
          <w:rFonts w:asciiTheme="minorHAnsi" w:eastAsia="Arial" w:hAnsiTheme="minorHAnsi" w:cstheme="minorHAnsi"/>
          <w:b/>
          <w:spacing w:val="61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w w:val="115"/>
          <w:sz w:val="22"/>
          <w:szCs w:val="22"/>
        </w:rPr>
        <w:t>In</w:t>
      </w:r>
      <w:r w:rsidRPr="00A2065F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v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l</w:t>
      </w:r>
      <w:r w:rsidRPr="00A2065F">
        <w:rPr>
          <w:rFonts w:asciiTheme="minorHAnsi" w:eastAsia="Arial" w:hAnsiTheme="minorHAnsi" w:cstheme="minorHAnsi"/>
          <w:b/>
          <w:w w:val="115"/>
          <w:sz w:val="22"/>
          <w:szCs w:val="22"/>
        </w:rPr>
        <w:t>v</w:t>
      </w:r>
      <w:r w:rsidRPr="00A2065F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w w:val="115"/>
          <w:sz w:val="22"/>
          <w:szCs w:val="22"/>
        </w:rPr>
        <w:t>m</w:t>
      </w:r>
      <w:r w:rsidRPr="00A2065F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n</w:t>
      </w:r>
      <w:r w:rsidRPr="00A2065F">
        <w:rPr>
          <w:rFonts w:asciiTheme="minorHAnsi" w:eastAsia="Arial" w:hAnsiTheme="minorHAnsi" w:cstheme="minorHAnsi"/>
          <w:b/>
          <w:w w:val="133"/>
          <w:sz w:val="22"/>
          <w:szCs w:val="22"/>
        </w:rPr>
        <w:t>t</w:t>
      </w:r>
    </w:p>
    <w:p w14:paraId="05081B49" w14:textId="77777777" w:rsidR="00081178" w:rsidRPr="00A2065F" w:rsidRDefault="00A2065F">
      <w:pPr>
        <w:spacing w:before="13"/>
        <w:ind w:left="820" w:right="4712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oun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den</w:t>
      </w:r>
      <w:r w:rsidRPr="00A2065F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aya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all -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ESA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ri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2065F">
        <w:rPr>
          <w:rFonts w:asciiTheme="minorHAnsi" w:eastAsia="Calibri" w:hAnsiTheme="minorHAnsi" w:cstheme="minorHAnsi"/>
          <w:sz w:val="22"/>
          <w:szCs w:val="22"/>
        </w:rPr>
        <w:t>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se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it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ee Socie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rs (SWE)</w:t>
      </w:r>
    </w:p>
    <w:p w14:paraId="230B7924" w14:textId="77777777" w:rsidR="00081178" w:rsidRPr="00A2065F" w:rsidRDefault="00A2065F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Cal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ly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tra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ral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Bas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tb</w:t>
      </w:r>
      <w:r w:rsidRPr="00A2065F">
        <w:rPr>
          <w:rFonts w:asciiTheme="minorHAnsi" w:eastAsia="Calibri" w:hAnsiTheme="minorHAnsi" w:cstheme="minorHAnsi"/>
          <w:sz w:val="22"/>
          <w:szCs w:val="22"/>
        </w:rPr>
        <w:t>all</w:t>
      </w:r>
    </w:p>
    <w:p w14:paraId="0A3327B5" w14:textId="77777777" w:rsidR="00081178" w:rsidRPr="00A2065F" w:rsidRDefault="00A2065F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, Big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the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2065F">
        <w:rPr>
          <w:rFonts w:asciiTheme="minorHAnsi" w:eastAsia="Calibri" w:hAnsiTheme="minorHAnsi" w:cstheme="minorHAnsi"/>
          <w:sz w:val="22"/>
          <w:szCs w:val="22"/>
        </w:rPr>
        <w:t>Big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Sisters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-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is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Ob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spo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2065F">
        <w:rPr>
          <w:rFonts w:asciiTheme="minorHAnsi" w:eastAsia="Calibri" w:hAnsiTheme="minorHAnsi" w:cstheme="minorHAnsi"/>
          <w:sz w:val="22"/>
          <w:szCs w:val="22"/>
        </w:rPr>
        <w:t>ty (2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rs per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A2065F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6787051F" w14:textId="77777777" w:rsidR="00081178" w:rsidRPr="00A2065F" w:rsidRDefault="00A2065F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teres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 xml:space="preserve">s: </w:t>
      </w:r>
      <w:r w:rsidRPr="00A2065F">
        <w:rPr>
          <w:rFonts w:asciiTheme="minorHAnsi" w:eastAsia="Calibri" w:hAnsiTheme="minorHAnsi" w:cstheme="minorHAnsi"/>
          <w:sz w:val="22"/>
          <w:szCs w:val="22"/>
        </w:rPr>
        <w:t>Ba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z w:val="22"/>
          <w:szCs w:val="22"/>
        </w:rPr>
        <w:t>kpacki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kii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2065F">
        <w:rPr>
          <w:rFonts w:asciiTheme="minorHAnsi" w:eastAsia="Calibri" w:hAnsiTheme="minorHAnsi" w:cstheme="minorHAnsi"/>
          <w:sz w:val="22"/>
          <w:szCs w:val="22"/>
        </w:rPr>
        <w:t>, ac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st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itar,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ead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41DC6335" w14:textId="77777777" w:rsidR="00081178" w:rsidRPr="00A2065F" w:rsidRDefault="00081178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3ED6C624" w14:textId="77777777" w:rsidR="00081178" w:rsidRPr="00A2065F" w:rsidRDefault="00A2065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sz w:val="22"/>
          <w:szCs w:val="22"/>
        </w:rPr>
        <w:t>7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A2065F">
        <w:rPr>
          <w:rFonts w:asciiTheme="minorHAnsi" w:eastAsia="Arial" w:hAnsiTheme="minorHAnsi" w:cstheme="minorHAnsi"/>
          <w:b/>
          <w:spacing w:val="55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1"/>
          <w:w w:val="111"/>
          <w:sz w:val="22"/>
          <w:szCs w:val="22"/>
        </w:rPr>
        <w:t>C</w:t>
      </w:r>
      <w:r w:rsidRPr="00A2065F">
        <w:rPr>
          <w:rFonts w:asciiTheme="minorHAnsi" w:eastAsia="Arial" w:hAnsiTheme="minorHAnsi" w:cstheme="minorHAnsi"/>
          <w:b/>
          <w:spacing w:val="-2"/>
          <w:w w:val="111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w w:val="111"/>
          <w:sz w:val="22"/>
          <w:szCs w:val="22"/>
        </w:rPr>
        <w:t>MPU</w:t>
      </w:r>
      <w:r w:rsidRPr="00A2065F">
        <w:rPr>
          <w:rFonts w:asciiTheme="minorHAnsi" w:eastAsia="Arial" w:hAnsiTheme="minorHAnsi" w:cstheme="minorHAnsi"/>
          <w:b/>
          <w:spacing w:val="-1"/>
          <w:w w:val="111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spacing w:val="-3"/>
          <w:w w:val="111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w w:val="111"/>
          <w:sz w:val="22"/>
          <w:szCs w:val="22"/>
        </w:rPr>
        <w:t>R</w:t>
      </w:r>
      <w:r w:rsidRPr="00A2065F">
        <w:rPr>
          <w:rFonts w:asciiTheme="minorHAnsi" w:eastAsia="Arial" w:hAnsiTheme="minorHAnsi" w:cstheme="minorHAnsi"/>
          <w:b/>
          <w:spacing w:val="6"/>
          <w:w w:val="111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-1"/>
          <w:w w:val="111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spacing w:val="-2"/>
          <w:w w:val="111"/>
          <w:sz w:val="22"/>
          <w:szCs w:val="22"/>
        </w:rPr>
        <w:t>K</w:t>
      </w:r>
      <w:r w:rsidRPr="00A2065F">
        <w:rPr>
          <w:rFonts w:asciiTheme="minorHAnsi" w:eastAsia="Arial" w:hAnsiTheme="minorHAnsi" w:cstheme="minorHAnsi"/>
          <w:b/>
          <w:w w:val="111"/>
          <w:sz w:val="22"/>
          <w:szCs w:val="22"/>
        </w:rPr>
        <w:t>IL</w:t>
      </w:r>
      <w:r w:rsidRPr="00A2065F">
        <w:rPr>
          <w:rFonts w:asciiTheme="minorHAnsi" w:eastAsia="Arial" w:hAnsiTheme="minorHAnsi" w:cstheme="minorHAnsi"/>
          <w:b/>
          <w:spacing w:val="-1"/>
          <w:w w:val="111"/>
          <w:sz w:val="22"/>
          <w:szCs w:val="22"/>
        </w:rPr>
        <w:t>L</w:t>
      </w:r>
      <w:r w:rsidRPr="00A2065F">
        <w:rPr>
          <w:rFonts w:asciiTheme="minorHAnsi" w:eastAsia="Arial" w:hAnsiTheme="minorHAnsi" w:cstheme="minorHAnsi"/>
          <w:b/>
          <w:w w:val="111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spacing w:val="14"/>
          <w:w w:val="111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A2065F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-1"/>
          <w:w w:val="112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w w:val="112"/>
          <w:sz w:val="22"/>
          <w:szCs w:val="22"/>
        </w:rPr>
        <w:t>KIL</w:t>
      </w:r>
      <w:r w:rsidRPr="00A2065F">
        <w:rPr>
          <w:rFonts w:asciiTheme="minorHAnsi" w:eastAsia="Arial" w:hAnsiTheme="minorHAnsi" w:cstheme="minorHAnsi"/>
          <w:b/>
          <w:spacing w:val="-1"/>
          <w:w w:val="112"/>
          <w:sz w:val="22"/>
          <w:szCs w:val="22"/>
        </w:rPr>
        <w:t>L</w:t>
      </w:r>
      <w:r w:rsidRPr="00A2065F">
        <w:rPr>
          <w:rFonts w:asciiTheme="minorHAnsi" w:eastAsia="Arial" w:hAnsiTheme="minorHAnsi" w:cstheme="minorHAnsi"/>
          <w:b/>
          <w:w w:val="112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spacing w:val="8"/>
          <w:w w:val="112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A2065F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-1"/>
          <w:w w:val="118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EC</w:t>
      </w:r>
      <w:r w:rsidRPr="00A2065F">
        <w:rPr>
          <w:rFonts w:asciiTheme="minorHAnsi" w:eastAsia="Arial" w:hAnsiTheme="minorHAnsi" w:cstheme="minorHAnsi"/>
          <w:b/>
          <w:spacing w:val="1"/>
          <w:w w:val="115"/>
          <w:sz w:val="22"/>
          <w:szCs w:val="22"/>
        </w:rPr>
        <w:t>HN</w:t>
      </w:r>
      <w:r w:rsidRPr="00A2065F">
        <w:rPr>
          <w:rFonts w:asciiTheme="minorHAnsi" w:eastAsia="Arial" w:hAnsiTheme="minorHAnsi" w:cstheme="minorHAnsi"/>
          <w:b/>
          <w:spacing w:val="-2"/>
          <w:w w:val="141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C</w:t>
      </w:r>
      <w:r w:rsidRPr="00A2065F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A</w:t>
      </w:r>
      <w:r w:rsidRPr="00A2065F">
        <w:rPr>
          <w:rFonts w:asciiTheme="minorHAnsi" w:eastAsia="Arial" w:hAnsiTheme="minorHAnsi" w:cstheme="minorHAnsi"/>
          <w:b/>
          <w:w w:val="109"/>
          <w:sz w:val="22"/>
          <w:szCs w:val="22"/>
        </w:rPr>
        <w:t>L</w:t>
      </w:r>
      <w:r w:rsidRPr="00A2065F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spacing w:val="-2"/>
          <w:w w:val="115"/>
          <w:sz w:val="22"/>
          <w:szCs w:val="22"/>
        </w:rPr>
        <w:t>K</w:t>
      </w:r>
      <w:r w:rsidRPr="00A2065F">
        <w:rPr>
          <w:rFonts w:asciiTheme="minorHAnsi" w:eastAsia="Arial" w:hAnsiTheme="minorHAnsi" w:cstheme="minorHAnsi"/>
          <w:b/>
          <w:spacing w:val="2"/>
          <w:w w:val="141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LLS</w:t>
      </w:r>
    </w:p>
    <w:p w14:paraId="507C1D68" w14:textId="77777777" w:rsidR="00081178" w:rsidRPr="00A2065F" w:rsidRDefault="00A2065F">
      <w:pPr>
        <w:spacing w:before="13"/>
        <w:ind w:left="460" w:right="44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z w:val="22"/>
          <w:szCs w:val="22"/>
        </w:rPr>
        <w:t>As a fres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rn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ware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pro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s such</w:t>
      </w:r>
      <w:r w:rsidRPr="00A2065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as: 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, J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xc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l,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Access,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t,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tc.</w:t>
      </w:r>
      <w:r w:rsidRPr="00A2065F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s are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ere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in all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you</w:t>
      </w:r>
      <w:r w:rsidRPr="00A2065F">
        <w:rPr>
          <w:rFonts w:asciiTheme="minorHAnsi" w:eastAsia="Calibri" w:hAnsiTheme="minorHAnsi" w:cstheme="minorHAnsi"/>
          <w:sz w:val="22"/>
          <w:szCs w:val="22"/>
        </w:rPr>
        <w:t>r 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skills.</w:t>
      </w:r>
      <w:r w:rsidRPr="00A2065F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list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these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A2065F">
        <w:rPr>
          <w:rFonts w:asciiTheme="minorHAnsi" w:eastAsia="Calibri" w:hAnsiTheme="minorHAnsi" w:cstheme="minorHAnsi"/>
          <w:sz w:val="22"/>
          <w:szCs w:val="22"/>
        </w:rPr>
        <w:t>ills 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en if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ly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.</w:t>
      </w:r>
      <w:r w:rsidRPr="00A2065F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Ot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er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ills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2065F">
        <w:rPr>
          <w:rFonts w:asciiTheme="minorHAnsi" w:eastAsia="Calibri" w:hAnsiTheme="minorHAnsi" w:cstheme="minorHAnsi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want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li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xp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su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o eq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es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(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>at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es,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ills, Sca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>ec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ic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z w:val="22"/>
          <w:szCs w:val="22"/>
        </w:rPr>
        <w:t>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tc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.</w:t>
      </w:r>
      <w:r w:rsidRPr="00A2065F">
        <w:rPr>
          <w:rFonts w:asciiTheme="minorHAnsi" w:eastAsia="Calibri" w:hAnsiTheme="minorHAnsi" w:cstheme="minorHAnsi"/>
          <w:sz w:val="22"/>
          <w:szCs w:val="22"/>
        </w:rPr>
        <w:t>)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 fl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en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in 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A2065F">
        <w:rPr>
          <w:rFonts w:asciiTheme="minorHAnsi" w:eastAsia="Calibri" w:hAnsiTheme="minorHAnsi" w:cstheme="minorHAnsi"/>
          <w:sz w:val="22"/>
          <w:szCs w:val="22"/>
        </w:rPr>
        <w:t>ther la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e.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For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le:</w:t>
      </w:r>
    </w:p>
    <w:p w14:paraId="4480FFD0" w14:textId="77777777" w:rsidR="00081178" w:rsidRPr="00A2065F" w:rsidRDefault="00081178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23E2B105" w14:textId="77777777" w:rsidR="00081178" w:rsidRPr="00A2065F" w:rsidRDefault="00A2065F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spacing w:val="-1"/>
          <w:w w:val="120"/>
          <w:sz w:val="22"/>
          <w:szCs w:val="22"/>
        </w:rPr>
        <w:t>k</w:t>
      </w:r>
      <w:r w:rsidRPr="00A2065F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ill</w:t>
      </w:r>
      <w:r w:rsidRPr="00A2065F">
        <w:rPr>
          <w:rFonts w:asciiTheme="minorHAnsi" w:eastAsia="Arial" w:hAnsiTheme="minorHAnsi" w:cstheme="minorHAnsi"/>
          <w:b/>
          <w:w w:val="110"/>
          <w:sz w:val="22"/>
          <w:szCs w:val="22"/>
        </w:rPr>
        <w:t>s</w:t>
      </w:r>
    </w:p>
    <w:p w14:paraId="4AADDA38" w14:textId="77777777" w:rsidR="00081178" w:rsidRPr="00A2065F" w:rsidRDefault="00A2065F">
      <w:pPr>
        <w:spacing w:before="13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b/>
          <w:sz w:val="22"/>
          <w:szCs w:val="22"/>
        </w:rPr>
        <w:t>Ap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 xml:space="preserve">s:   </w:t>
      </w:r>
      <w:r w:rsidRPr="00A2065F">
        <w:rPr>
          <w:rFonts w:asciiTheme="minorHAnsi" w:eastAsia="Calibri" w:hAnsiTheme="minorHAnsi" w:cstheme="minorHAnsi"/>
          <w:b/>
          <w:spacing w:val="46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A, 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2065F">
        <w:rPr>
          <w:rFonts w:asciiTheme="minorHAnsi" w:eastAsia="Calibri" w:hAnsiTheme="minorHAnsi" w:cstheme="minorHAnsi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+</w:t>
      </w:r>
      <w:r w:rsidRPr="00A2065F">
        <w:rPr>
          <w:rFonts w:asciiTheme="minorHAnsi" w:eastAsia="Calibri" w:hAnsiTheme="minorHAnsi" w:cstheme="minorHAnsi"/>
          <w:sz w:val="22"/>
          <w:szCs w:val="22"/>
        </w:rPr>
        <w:t>+,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xc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l,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rd</w:t>
      </w:r>
    </w:p>
    <w:p w14:paraId="0A99622D" w14:textId="77777777" w:rsidR="00081178" w:rsidRPr="00A2065F" w:rsidRDefault="00A2065F">
      <w:pPr>
        <w:ind w:left="820"/>
        <w:rPr>
          <w:rFonts w:asciiTheme="minorHAnsi" w:eastAsia="Calibri" w:hAnsiTheme="minorHAnsi" w:cstheme="minorHAnsi"/>
          <w:sz w:val="22"/>
          <w:szCs w:val="22"/>
        </w:rPr>
        <w:sectPr w:rsidR="00081178" w:rsidRPr="00A2065F">
          <w:pgSz w:w="12240" w:h="15840"/>
          <w:pgMar w:top="700" w:right="1320" w:bottom="280" w:left="1340" w:header="720" w:footer="720" w:gutter="0"/>
          <w:cols w:space="720"/>
        </w:sectPr>
      </w:pPr>
      <w:r w:rsidRPr="00A2065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 xml:space="preserve">:         </w:t>
      </w:r>
      <w:r w:rsidRPr="00A2065F">
        <w:rPr>
          <w:rFonts w:asciiTheme="minorHAnsi" w:eastAsia="Calibri" w:hAnsiTheme="minorHAnsi" w:cstheme="minorHAnsi"/>
          <w:b/>
          <w:spacing w:val="16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lu</w:t>
      </w:r>
      <w:r w:rsidRPr="00A2065F">
        <w:rPr>
          <w:rFonts w:asciiTheme="minorHAnsi" w:eastAsia="Calibri" w:hAnsiTheme="minorHAnsi" w:cstheme="minorHAnsi"/>
          <w:sz w:val="22"/>
          <w:szCs w:val="22"/>
        </w:rPr>
        <w:t>ent in 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ish</w:t>
      </w:r>
    </w:p>
    <w:p w14:paraId="395804EE" w14:textId="77777777" w:rsidR="00081178" w:rsidRPr="00A2065F" w:rsidRDefault="00A2065F">
      <w:pPr>
        <w:spacing w:before="5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1"/>
          <w:w w:val="112"/>
          <w:sz w:val="22"/>
          <w:szCs w:val="22"/>
        </w:rPr>
        <w:lastRenderedPageBreak/>
        <w:t>R</w:t>
      </w:r>
      <w:r w:rsidRPr="00A2065F">
        <w:rPr>
          <w:rFonts w:asciiTheme="minorHAnsi" w:eastAsia="Arial" w:hAnsiTheme="minorHAnsi" w:cstheme="minorHAnsi"/>
          <w:b/>
          <w:spacing w:val="-1"/>
          <w:w w:val="112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w w:val="112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spacing w:val="-1"/>
          <w:w w:val="112"/>
          <w:sz w:val="22"/>
          <w:szCs w:val="22"/>
        </w:rPr>
        <w:t>u</w:t>
      </w:r>
      <w:r w:rsidRPr="00A2065F">
        <w:rPr>
          <w:rFonts w:asciiTheme="minorHAnsi" w:eastAsia="Arial" w:hAnsiTheme="minorHAnsi" w:cstheme="minorHAnsi"/>
          <w:b/>
          <w:w w:val="112"/>
          <w:sz w:val="22"/>
          <w:szCs w:val="22"/>
        </w:rPr>
        <w:t>me</w:t>
      </w:r>
      <w:r w:rsidRPr="00A2065F">
        <w:rPr>
          <w:rFonts w:asciiTheme="minorHAnsi" w:eastAsia="Arial" w:hAnsiTheme="minorHAnsi" w:cstheme="minorHAnsi"/>
          <w:b/>
          <w:spacing w:val="10"/>
          <w:w w:val="112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-1"/>
          <w:w w:val="118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p</w:t>
      </w:r>
      <w:r w:rsidRPr="00A2065F">
        <w:rPr>
          <w:rFonts w:asciiTheme="minorHAnsi" w:eastAsia="Arial" w:hAnsiTheme="minorHAnsi" w:cstheme="minorHAnsi"/>
          <w:b/>
          <w:spacing w:val="-3"/>
          <w:w w:val="110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00C1FB3A" w14:textId="77777777" w:rsidR="00081178" w:rsidRPr="00A2065F" w:rsidRDefault="00081178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CCF8E9A" w14:textId="77777777" w:rsidR="00081178" w:rsidRPr="00A2065F" w:rsidRDefault="00A2065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ll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ed,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sis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ent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res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tat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319E7C12" w14:textId="77777777" w:rsidR="00081178" w:rsidRPr="00A2065F" w:rsidRDefault="00081178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280A8084" w14:textId="77777777" w:rsidR="00081178" w:rsidRPr="00A2065F" w:rsidRDefault="00A2065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Ba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ced use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f b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k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spa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A2065F">
        <w:rPr>
          <w:rFonts w:asciiTheme="minorHAnsi" w:eastAsia="Calibri" w:hAnsiTheme="minorHAnsi" w:cstheme="minorHAnsi"/>
          <w:sz w:val="22"/>
          <w:szCs w:val="22"/>
        </w:rPr>
        <w:t>ar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5F10C1A" w14:textId="77777777" w:rsidR="00081178" w:rsidRPr="00A2065F" w:rsidRDefault="00081178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B6A0FDB" w14:textId="77777777" w:rsidR="00081178" w:rsidRPr="00A2065F" w:rsidRDefault="00A2065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cise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act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rase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;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pa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erbs</w:t>
      </w:r>
    </w:p>
    <w:p w14:paraId="2EEF34F4" w14:textId="77777777" w:rsidR="00081178" w:rsidRPr="00A2065F" w:rsidRDefault="00081178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9CF39CD" w14:textId="77777777" w:rsidR="00081178" w:rsidRPr="00A2065F" w:rsidRDefault="00A2065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per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al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A2065F">
        <w:rPr>
          <w:rFonts w:asciiTheme="minorHAnsi" w:eastAsia="Calibri" w:hAnsiTheme="minorHAnsi" w:cstheme="minorHAnsi"/>
          <w:sz w:val="22"/>
          <w:szCs w:val="22"/>
        </w:rPr>
        <w:t>ati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2065F">
        <w:rPr>
          <w:rFonts w:asciiTheme="minorHAnsi" w:eastAsia="Calibri" w:hAnsiTheme="minorHAnsi" w:cstheme="minorHAnsi"/>
          <w:sz w:val="22"/>
          <w:szCs w:val="22"/>
        </w:rPr>
        <w:t>I,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e,</w:t>
      </w:r>
      <w:r w:rsidRPr="00A2065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my</w:t>
      </w:r>
      <w:r w:rsidRPr="00A2065F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DE93A0E" w14:textId="77777777" w:rsidR="00081178" w:rsidRPr="00A2065F" w:rsidRDefault="00081178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764D0A0" w14:textId="77777777" w:rsidR="00081178" w:rsidRPr="00A2065F" w:rsidRDefault="00A2065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inc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re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z w:val="22"/>
          <w:szCs w:val="22"/>
        </w:rPr>
        <w:t>eren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01A4640B" w14:textId="77777777" w:rsidR="00081178" w:rsidRPr="00A2065F" w:rsidRDefault="00081178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A9EAC47" w14:textId="77777777" w:rsidR="00081178" w:rsidRPr="00A2065F" w:rsidRDefault="00A2065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Re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erse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ch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z w:val="22"/>
          <w:szCs w:val="22"/>
        </w:rPr>
        <w:t>ical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at</w:t>
      </w:r>
    </w:p>
    <w:p w14:paraId="5443CEB3" w14:textId="77777777" w:rsidR="00081178" w:rsidRPr="00A2065F" w:rsidRDefault="00081178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85D8321" w14:textId="77777777" w:rsidR="00081178" w:rsidRPr="00A2065F" w:rsidRDefault="00A2065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One pa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(p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ef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ra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467C5FE8" w14:textId="77777777" w:rsidR="00081178" w:rsidRPr="00A2065F" w:rsidRDefault="00081178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C7815BC" w14:textId="77777777" w:rsidR="00081178" w:rsidRPr="00A2065F" w:rsidRDefault="00A2065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Brief,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sy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ad</w:t>
      </w:r>
    </w:p>
    <w:p w14:paraId="15E68798" w14:textId="77777777" w:rsidR="00081178" w:rsidRPr="00A2065F" w:rsidRDefault="00081178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7EC91D5" w14:textId="77777777" w:rsidR="00081178" w:rsidRPr="00A2065F" w:rsidRDefault="00A2065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face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sed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sele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z w:val="22"/>
          <w:szCs w:val="22"/>
        </w:rPr>
        <w:t>ti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ely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hi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A2065F">
        <w:rPr>
          <w:rFonts w:asciiTheme="minorHAnsi" w:eastAsia="Calibri" w:hAnsiTheme="minorHAnsi" w:cstheme="minorHAnsi"/>
          <w:sz w:val="22"/>
          <w:szCs w:val="22"/>
        </w:rPr>
        <w:t>li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ti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9A37A62" w14:textId="77777777" w:rsidR="00081178" w:rsidRPr="00A2065F" w:rsidRDefault="00081178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F9AF1EB" w14:textId="77777777" w:rsidR="00081178" w:rsidRPr="00A2065F" w:rsidRDefault="00A2065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ri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q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al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ty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263FA8ED" w14:textId="77777777" w:rsidR="00081178" w:rsidRPr="00A2065F" w:rsidRDefault="00081178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3405CF1" w14:textId="77777777" w:rsidR="00081178" w:rsidRPr="00A2065F" w:rsidRDefault="00A2065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st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ERFEC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;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elp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Car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er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Se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ic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73A8962" w14:textId="77777777" w:rsidR="00081178" w:rsidRPr="00A2065F" w:rsidRDefault="00081178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6BB52394" w14:textId="77777777" w:rsidR="00081178" w:rsidRPr="00A2065F" w:rsidRDefault="000811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22E0B3" w14:textId="77777777" w:rsidR="00081178" w:rsidRPr="00A2065F" w:rsidRDefault="000811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12F74A" w14:textId="77777777" w:rsidR="00081178" w:rsidRPr="00A2065F" w:rsidRDefault="00A2065F">
      <w:pPr>
        <w:spacing w:line="295" w:lineRule="auto"/>
        <w:ind w:left="100" w:right="786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sz w:val="22"/>
          <w:szCs w:val="22"/>
        </w:rPr>
        <w:t>To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A2065F">
        <w:rPr>
          <w:rFonts w:asciiTheme="minorHAnsi" w:eastAsia="Arial" w:hAnsiTheme="minorHAnsi" w:cstheme="minorHAnsi"/>
          <w:b/>
          <w:spacing w:val="60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A2065F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1"/>
          <w:w w:val="113"/>
          <w:sz w:val="22"/>
          <w:szCs w:val="22"/>
        </w:rPr>
        <w:t>Q</w:t>
      </w:r>
      <w:r w:rsidRPr="00A2065F">
        <w:rPr>
          <w:rFonts w:asciiTheme="minorHAnsi" w:eastAsia="Arial" w:hAnsiTheme="minorHAnsi" w:cstheme="minorHAnsi"/>
          <w:b/>
          <w:spacing w:val="-1"/>
          <w:w w:val="113"/>
          <w:sz w:val="22"/>
          <w:szCs w:val="22"/>
        </w:rPr>
        <w:t>ua</w:t>
      </w:r>
      <w:r w:rsidRPr="00A2065F">
        <w:rPr>
          <w:rFonts w:asciiTheme="minorHAnsi" w:eastAsia="Arial" w:hAnsiTheme="minorHAnsi" w:cstheme="minorHAnsi"/>
          <w:b/>
          <w:spacing w:val="-2"/>
          <w:w w:val="113"/>
          <w:sz w:val="22"/>
          <w:szCs w:val="22"/>
        </w:rPr>
        <w:t>l</w:t>
      </w:r>
      <w:r w:rsidRPr="00A2065F">
        <w:rPr>
          <w:rFonts w:asciiTheme="minorHAnsi" w:eastAsia="Arial" w:hAnsiTheme="minorHAnsi" w:cstheme="minorHAnsi"/>
          <w:b/>
          <w:spacing w:val="1"/>
          <w:w w:val="113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w w:val="113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spacing w:val="1"/>
          <w:w w:val="113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-1"/>
          <w:w w:val="113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-3"/>
          <w:w w:val="113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spacing w:val="1"/>
          <w:w w:val="113"/>
          <w:sz w:val="22"/>
          <w:szCs w:val="22"/>
        </w:rPr>
        <w:t>/</w:t>
      </w:r>
      <w:r w:rsidRPr="00A2065F">
        <w:rPr>
          <w:rFonts w:asciiTheme="minorHAnsi" w:eastAsia="Arial" w:hAnsiTheme="minorHAnsi" w:cstheme="minorHAnsi"/>
          <w:b/>
          <w:spacing w:val="-1"/>
          <w:w w:val="113"/>
          <w:sz w:val="22"/>
          <w:szCs w:val="22"/>
        </w:rPr>
        <w:t>Sk</w:t>
      </w:r>
      <w:r w:rsidRPr="00A2065F">
        <w:rPr>
          <w:rFonts w:asciiTheme="minorHAnsi" w:eastAsia="Arial" w:hAnsiTheme="minorHAnsi" w:cstheme="minorHAnsi"/>
          <w:b/>
          <w:spacing w:val="1"/>
          <w:w w:val="113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-2"/>
          <w:w w:val="113"/>
          <w:sz w:val="22"/>
          <w:szCs w:val="22"/>
        </w:rPr>
        <w:t>ll</w:t>
      </w:r>
      <w:r w:rsidRPr="00A2065F">
        <w:rPr>
          <w:rFonts w:asciiTheme="minorHAnsi" w:eastAsia="Arial" w:hAnsiTheme="minorHAnsi" w:cstheme="minorHAnsi"/>
          <w:b/>
          <w:w w:val="113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spacing w:val="34"/>
          <w:w w:val="113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w w:val="113"/>
          <w:sz w:val="22"/>
          <w:szCs w:val="22"/>
        </w:rPr>
        <w:t>Em</w:t>
      </w:r>
      <w:r w:rsidRPr="00A2065F">
        <w:rPr>
          <w:rFonts w:asciiTheme="minorHAnsi" w:eastAsia="Arial" w:hAnsiTheme="minorHAnsi" w:cstheme="minorHAnsi"/>
          <w:b/>
          <w:spacing w:val="-2"/>
          <w:w w:val="113"/>
          <w:sz w:val="22"/>
          <w:szCs w:val="22"/>
        </w:rPr>
        <w:t>p</w:t>
      </w:r>
      <w:r w:rsidRPr="00A2065F">
        <w:rPr>
          <w:rFonts w:asciiTheme="minorHAnsi" w:eastAsia="Arial" w:hAnsiTheme="minorHAnsi" w:cstheme="minorHAnsi"/>
          <w:b/>
          <w:spacing w:val="1"/>
          <w:w w:val="113"/>
          <w:sz w:val="22"/>
          <w:szCs w:val="22"/>
        </w:rPr>
        <w:t>l</w:t>
      </w:r>
      <w:r w:rsidRPr="00A2065F">
        <w:rPr>
          <w:rFonts w:asciiTheme="minorHAnsi" w:eastAsia="Arial" w:hAnsiTheme="minorHAnsi" w:cstheme="minorHAnsi"/>
          <w:b/>
          <w:spacing w:val="-1"/>
          <w:w w:val="113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w w:val="113"/>
          <w:sz w:val="22"/>
          <w:szCs w:val="22"/>
        </w:rPr>
        <w:t>y</w:t>
      </w:r>
      <w:r w:rsidRPr="00A2065F">
        <w:rPr>
          <w:rFonts w:asciiTheme="minorHAnsi" w:eastAsia="Arial" w:hAnsiTheme="minorHAnsi" w:cstheme="minorHAnsi"/>
          <w:b/>
          <w:spacing w:val="-1"/>
          <w:w w:val="113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w w:val="113"/>
          <w:sz w:val="22"/>
          <w:szCs w:val="22"/>
        </w:rPr>
        <w:t>rs</w:t>
      </w:r>
      <w:r w:rsidRPr="00A2065F">
        <w:rPr>
          <w:rFonts w:asciiTheme="minorHAnsi" w:eastAsia="Arial" w:hAnsiTheme="minorHAnsi" w:cstheme="minorHAnsi"/>
          <w:b/>
          <w:spacing w:val="-9"/>
          <w:w w:val="113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w w:val="113"/>
          <w:sz w:val="22"/>
          <w:szCs w:val="22"/>
        </w:rPr>
        <w:t>W</w:t>
      </w:r>
      <w:r w:rsidRPr="00A2065F">
        <w:rPr>
          <w:rFonts w:asciiTheme="minorHAnsi" w:eastAsia="Arial" w:hAnsiTheme="minorHAnsi" w:cstheme="minorHAnsi"/>
          <w:b/>
          <w:spacing w:val="-1"/>
          <w:w w:val="113"/>
          <w:sz w:val="22"/>
          <w:szCs w:val="22"/>
        </w:rPr>
        <w:t>an</w:t>
      </w:r>
      <w:r w:rsidRPr="00A2065F">
        <w:rPr>
          <w:rFonts w:asciiTheme="minorHAnsi" w:eastAsia="Arial" w:hAnsiTheme="minorHAnsi" w:cstheme="minorHAnsi"/>
          <w:b/>
          <w:w w:val="113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spacing w:val="9"/>
          <w:w w:val="113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-2"/>
          <w:w w:val="113"/>
          <w:sz w:val="22"/>
          <w:szCs w:val="22"/>
        </w:rPr>
        <w:t>(</w:t>
      </w:r>
      <w:r w:rsidRPr="00A2065F">
        <w:rPr>
          <w:rFonts w:asciiTheme="minorHAnsi" w:eastAsia="Arial" w:hAnsiTheme="minorHAnsi" w:cstheme="minorHAnsi"/>
          <w:b/>
          <w:spacing w:val="-1"/>
          <w:w w:val="113"/>
          <w:sz w:val="22"/>
          <w:szCs w:val="22"/>
        </w:rPr>
        <w:t>acco</w:t>
      </w:r>
      <w:r w:rsidRPr="00A2065F">
        <w:rPr>
          <w:rFonts w:asciiTheme="minorHAnsi" w:eastAsia="Arial" w:hAnsiTheme="minorHAnsi" w:cstheme="minorHAnsi"/>
          <w:b/>
          <w:w w:val="113"/>
          <w:sz w:val="22"/>
          <w:szCs w:val="22"/>
        </w:rPr>
        <w:t>rding</w:t>
      </w:r>
      <w:r w:rsidRPr="00A2065F">
        <w:rPr>
          <w:rFonts w:asciiTheme="minorHAnsi" w:eastAsia="Arial" w:hAnsiTheme="minorHAnsi" w:cstheme="minorHAnsi"/>
          <w:b/>
          <w:spacing w:val="17"/>
          <w:w w:val="113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A2065F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w w:val="117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spacing w:val="-1"/>
          <w:w w:val="117"/>
          <w:sz w:val="22"/>
          <w:szCs w:val="22"/>
        </w:rPr>
        <w:t>h</w:t>
      </w:r>
      <w:r w:rsidRPr="00A2065F">
        <w:rPr>
          <w:rFonts w:asciiTheme="minorHAnsi" w:eastAsia="Arial" w:hAnsiTheme="minorHAnsi" w:cstheme="minorHAnsi"/>
          <w:b/>
          <w:w w:val="117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4"/>
          <w:w w:val="117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1"/>
          <w:w w:val="117"/>
          <w:sz w:val="22"/>
          <w:szCs w:val="22"/>
        </w:rPr>
        <w:t>N</w:t>
      </w:r>
      <w:r w:rsidRPr="00A2065F">
        <w:rPr>
          <w:rFonts w:asciiTheme="minorHAnsi" w:eastAsia="Arial" w:hAnsiTheme="minorHAnsi" w:cstheme="minorHAnsi"/>
          <w:b/>
          <w:spacing w:val="-3"/>
          <w:w w:val="117"/>
          <w:sz w:val="22"/>
          <w:szCs w:val="22"/>
        </w:rPr>
        <w:t>a</w:t>
      </w:r>
      <w:r w:rsidRPr="00A2065F">
        <w:rPr>
          <w:rFonts w:asciiTheme="minorHAnsi" w:eastAsia="Arial" w:hAnsiTheme="minorHAnsi" w:cstheme="minorHAnsi"/>
          <w:b/>
          <w:w w:val="117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spacing w:val="1"/>
          <w:w w:val="117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-1"/>
          <w:w w:val="117"/>
          <w:sz w:val="22"/>
          <w:szCs w:val="22"/>
        </w:rPr>
        <w:t>ona</w:t>
      </w:r>
      <w:r w:rsidRPr="00A2065F">
        <w:rPr>
          <w:rFonts w:asciiTheme="minorHAnsi" w:eastAsia="Arial" w:hAnsiTheme="minorHAnsi" w:cstheme="minorHAnsi"/>
          <w:b/>
          <w:w w:val="117"/>
          <w:sz w:val="22"/>
          <w:szCs w:val="22"/>
        </w:rPr>
        <w:t xml:space="preserve">l </w:t>
      </w:r>
      <w:r w:rsidRPr="00A2065F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A</w:t>
      </w:r>
      <w:r w:rsidRPr="00A2065F">
        <w:rPr>
          <w:rFonts w:asciiTheme="minorHAnsi" w:eastAsia="Arial" w:hAnsiTheme="minorHAnsi" w:cstheme="minorHAnsi"/>
          <w:b/>
          <w:w w:val="110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spacing w:val="-1"/>
          <w:w w:val="110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spacing w:val="-1"/>
          <w:w w:val="120"/>
          <w:sz w:val="22"/>
          <w:szCs w:val="22"/>
        </w:rPr>
        <w:t>c</w:t>
      </w:r>
      <w:r w:rsidRPr="00A2065F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-1"/>
          <w:w w:val="120"/>
          <w:sz w:val="22"/>
          <w:szCs w:val="22"/>
        </w:rPr>
        <w:t>a</w:t>
      </w:r>
      <w:r w:rsidRPr="00A2065F">
        <w:rPr>
          <w:rFonts w:asciiTheme="minorHAnsi" w:eastAsia="Arial" w:hAnsiTheme="minorHAnsi" w:cstheme="minorHAnsi"/>
          <w:b/>
          <w:spacing w:val="-2"/>
          <w:w w:val="133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w w:val="109"/>
          <w:sz w:val="22"/>
          <w:szCs w:val="22"/>
        </w:rPr>
        <w:t xml:space="preserve">n </w:t>
      </w:r>
      <w:r w:rsidRPr="00A2065F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A2065F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1"/>
          <w:w w:val="113"/>
          <w:sz w:val="22"/>
          <w:szCs w:val="22"/>
        </w:rPr>
        <w:t>C</w:t>
      </w:r>
      <w:r w:rsidRPr="00A2065F">
        <w:rPr>
          <w:rFonts w:asciiTheme="minorHAnsi" w:eastAsia="Arial" w:hAnsiTheme="minorHAnsi" w:cstheme="minorHAnsi"/>
          <w:b/>
          <w:spacing w:val="-3"/>
          <w:w w:val="113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spacing w:val="1"/>
          <w:w w:val="113"/>
          <w:sz w:val="22"/>
          <w:szCs w:val="22"/>
        </w:rPr>
        <w:t>ll</w:t>
      </w:r>
      <w:r w:rsidRPr="00A2065F">
        <w:rPr>
          <w:rFonts w:asciiTheme="minorHAnsi" w:eastAsia="Arial" w:hAnsiTheme="minorHAnsi" w:cstheme="minorHAnsi"/>
          <w:b/>
          <w:spacing w:val="-1"/>
          <w:w w:val="113"/>
          <w:sz w:val="22"/>
          <w:szCs w:val="22"/>
        </w:rPr>
        <w:t>ege</w:t>
      </w:r>
      <w:r w:rsidRPr="00A2065F">
        <w:rPr>
          <w:rFonts w:asciiTheme="minorHAnsi" w:eastAsia="Arial" w:hAnsiTheme="minorHAnsi" w:cstheme="minorHAnsi"/>
          <w:b/>
          <w:w w:val="113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spacing w:val="9"/>
          <w:w w:val="113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2065F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2065F">
        <w:rPr>
          <w:rFonts w:asciiTheme="minorHAnsi" w:eastAsia="Arial" w:hAnsiTheme="minorHAnsi" w:cstheme="minorHAnsi"/>
          <w:b/>
          <w:spacing w:val="60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-2"/>
          <w:w w:val="112"/>
          <w:sz w:val="22"/>
          <w:szCs w:val="22"/>
        </w:rPr>
        <w:t>m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p</w:t>
      </w:r>
      <w:r w:rsidRPr="00A2065F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l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w w:val="115"/>
          <w:sz w:val="22"/>
          <w:szCs w:val="22"/>
        </w:rPr>
        <w:t>y</w:t>
      </w:r>
      <w:r w:rsidRPr="00A2065F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w w:val="110"/>
          <w:sz w:val="22"/>
          <w:szCs w:val="22"/>
        </w:rPr>
        <w:t>rs):</w:t>
      </w:r>
    </w:p>
    <w:p w14:paraId="2AA59791" w14:textId="77777777" w:rsidR="00081178" w:rsidRPr="00A2065F" w:rsidRDefault="00A2065F">
      <w:pPr>
        <w:spacing w:before="7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A2065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ility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rk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in a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cture</w:t>
      </w:r>
    </w:p>
    <w:p w14:paraId="2DB46CAB" w14:textId="77777777" w:rsidR="00081178" w:rsidRPr="00A2065F" w:rsidRDefault="00081178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DB9B189" w14:textId="77777777" w:rsidR="00081178" w:rsidRPr="00A2065F" w:rsidRDefault="00A2065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A2065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ility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ecis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7DCD7AB" w14:textId="77777777" w:rsidR="00081178" w:rsidRPr="00A2065F" w:rsidRDefault="00081178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E4AA18C" w14:textId="77777777" w:rsidR="00081178" w:rsidRPr="00A2065F" w:rsidRDefault="00A2065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A2065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ility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erb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lly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cate</w:t>
      </w:r>
    </w:p>
    <w:p w14:paraId="20245D51" w14:textId="77777777" w:rsidR="00081178" w:rsidRPr="00A2065F" w:rsidRDefault="00081178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E1C9DA8" w14:textId="77777777" w:rsidR="00081178" w:rsidRPr="00A2065F" w:rsidRDefault="00A2065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A2065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ility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pl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A2065F">
        <w:rPr>
          <w:rFonts w:asciiTheme="minorHAnsi" w:eastAsia="Calibri" w:hAnsiTheme="minorHAnsi" w:cstheme="minorHAnsi"/>
          <w:sz w:val="22"/>
          <w:szCs w:val="22"/>
        </w:rPr>
        <w:t>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pr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riti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k</w:t>
      </w:r>
    </w:p>
    <w:p w14:paraId="1AD8F679" w14:textId="77777777" w:rsidR="00081178" w:rsidRPr="00A2065F" w:rsidRDefault="00081178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0743B87" w14:textId="77777777" w:rsidR="00081178" w:rsidRPr="00A2065F" w:rsidRDefault="00A2065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A2065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ility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tain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and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pr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ss info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61C6D07" w14:textId="77777777" w:rsidR="00081178" w:rsidRPr="00A2065F" w:rsidRDefault="00081178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1B8F8E38" w14:textId="77777777" w:rsidR="00081178" w:rsidRPr="00A2065F" w:rsidRDefault="000811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4FCAAA" w14:textId="77777777" w:rsidR="00081178" w:rsidRPr="00A2065F" w:rsidRDefault="000811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1ED12C" w14:textId="77777777" w:rsidR="00081178" w:rsidRPr="00A2065F" w:rsidRDefault="00A2065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sz w:val="22"/>
          <w:szCs w:val="22"/>
        </w:rPr>
        <w:t>Fo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2065F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-1"/>
          <w:w w:val="114"/>
          <w:sz w:val="22"/>
          <w:szCs w:val="22"/>
        </w:rPr>
        <w:t>Fu</w:t>
      </w:r>
      <w:r w:rsidRPr="00A2065F">
        <w:rPr>
          <w:rFonts w:asciiTheme="minorHAnsi" w:eastAsia="Arial" w:hAnsiTheme="minorHAnsi" w:cstheme="minorHAnsi"/>
          <w:b/>
          <w:w w:val="114"/>
          <w:sz w:val="22"/>
          <w:szCs w:val="22"/>
        </w:rPr>
        <w:t>r</w:t>
      </w:r>
      <w:r w:rsidRPr="00A2065F">
        <w:rPr>
          <w:rFonts w:asciiTheme="minorHAnsi" w:eastAsia="Arial" w:hAnsiTheme="minorHAnsi" w:cstheme="minorHAnsi"/>
          <w:b/>
          <w:spacing w:val="1"/>
          <w:w w:val="114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spacing w:val="-1"/>
          <w:w w:val="114"/>
          <w:sz w:val="22"/>
          <w:szCs w:val="22"/>
        </w:rPr>
        <w:t>he</w:t>
      </w:r>
      <w:r w:rsidRPr="00A2065F">
        <w:rPr>
          <w:rFonts w:asciiTheme="minorHAnsi" w:eastAsia="Arial" w:hAnsiTheme="minorHAnsi" w:cstheme="minorHAnsi"/>
          <w:b/>
          <w:w w:val="114"/>
          <w:sz w:val="22"/>
          <w:szCs w:val="22"/>
        </w:rPr>
        <w:t>r</w:t>
      </w:r>
      <w:r w:rsidRPr="00A2065F">
        <w:rPr>
          <w:rFonts w:asciiTheme="minorHAnsi" w:eastAsia="Arial" w:hAnsiTheme="minorHAnsi" w:cstheme="minorHAnsi"/>
          <w:b/>
          <w:spacing w:val="5"/>
          <w:w w:val="114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A</w:t>
      </w:r>
      <w:r w:rsidRPr="00A2065F">
        <w:rPr>
          <w:rFonts w:asciiTheme="minorHAnsi" w:eastAsia="Arial" w:hAnsiTheme="minorHAnsi" w:cstheme="minorHAnsi"/>
          <w:b/>
          <w:w w:val="110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spacing w:val="-1"/>
          <w:w w:val="110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-3"/>
          <w:w w:val="110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w w:val="125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spacing w:val="-3"/>
          <w:w w:val="125"/>
          <w:sz w:val="22"/>
          <w:szCs w:val="22"/>
        </w:rPr>
        <w:t>a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n</w:t>
      </w:r>
      <w:r w:rsidRPr="00A2065F">
        <w:rPr>
          <w:rFonts w:asciiTheme="minorHAnsi" w:eastAsia="Arial" w:hAnsiTheme="minorHAnsi" w:cstheme="minorHAnsi"/>
          <w:b/>
          <w:spacing w:val="-1"/>
          <w:w w:val="120"/>
          <w:sz w:val="22"/>
          <w:szCs w:val="22"/>
        </w:rPr>
        <w:t>ce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1E4B50BD" w14:textId="77777777" w:rsidR="00081178" w:rsidRPr="00A2065F" w:rsidRDefault="00081178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A652EA3" w14:textId="77777777" w:rsidR="00081178" w:rsidRPr="00A2065F" w:rsidRDefault="00A2065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Go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the Ca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er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ces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site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ti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and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 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esu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by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aj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26BB0419" w14:textId="77777777" w:rsidR="00081178" w:rsidRPr="00A2065F" w:rsidRDefault="00A2065F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hyperlink r:id="rId7">
        <w:r w:rsidRPr="00A2065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w</w:t>
        </w:r>
        <w:r w:rsidRPr="00A2065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w</w:t>
        </w:r>
        <w:r w:rsidRPr="00A2065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w.</w:t>
        </w:r>
        <w:r w:rsidRPr="00A2065F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c</w:t>
        </w:r>
        <w:r w:rsidRPr="00A2065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aree</w:t>
        </w:r>
        <w:r w:rsidRPr="00A2065F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r</w:t>
        </w:r>
        <w:r w:rsidRPr="00A2065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se</w:t>
        </w:r>
        <w:r w:rsidRPr="00A2065F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r</w:t>
        </w:r>
        <w:r w:rsidRPr="00A2065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v</w:t>
        </w:r>
        <w:r w:rsidRPr="00A2065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ices.</w:t>
        </w:r>
        <w:r w:rsidRPr="00A2065F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c</w:t>
        </w:r>
        <w:r w:rsidRPr="00A2065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al</w:t>
        </w:r>
        <w:r w:rsidRPr="00A2065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p</w:t>
        </w:r>
        <w:r w:rsidRPr="00A2065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</w:t>
        </w:r>
        <w:r w:rsidRPr="00A2065F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000FF"/>
          </w:rPr>
          <w:t>l</w:t>
        </w:r>
        <w:r w:rsidRPr="00A2065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y</w:t>
        </w:r>
        <w:r w:rsidRPr="00A2065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.e</w:t>
        </w:r>
        <w:r w:rsidRPr="00A2065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d</w:t>
        </w:r>
        <w:r w:rsidRPr="00A2065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u</w:t>
        </w:r>
        <w:r w:rsidRPr="00A2065F">
          <w:rPr>
            <w:rFonts w:asciiTheme="minorHAnsi" w:eastAsia="Calibri" w:hAnsiTheme="minorHAnsi" w:cstheme="minorHAnsi"/>
            <w:spacing w:val="1"/>
            <w:sz w:val="22"/>
            <w:szCs w:val="22"/>
          </w:rPr>
          <w:t xml:space="preserve"> </w:t>
        </w:r>
        <w:r w:rsidRPr="00A2065F">
          <w:rPr>
            <w:rFonts w:asciiTheme="minorHAnsi" w:eastAsia="Calibri" w:hAnsiTheme="minorHAnsi" w:cstheme="minorHAnsi"/>
            <w:sz w:val="22"/>
            <w:szCs w:val="22"/>
          </w:rPr>
          <w:t>-</w:t>
        </w:r>
      </w:hyperlink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 Cl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z w:val="22"/>
          <w:szCs w:val="22"/>
        </w:rPr>
        <w:t>k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2065F">
        <w:rPr>
          <w:rFonts w:asciiTheme="minorHAnsi" w:eastAsia="Calibri" w:hAnsiTheme="minorHAnsi" w:cstheme="minorHAnsi"/>
          <w:sz w:val="22"/>
          <w:szCs w:val="22"/>
        </w:rPr>
        <w:t>ents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/ Resu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6F990799" w14:textId="77777777" w:rsidR="00081178" w:rsidRPr="00A2065F" w:rsidRDefault="00081178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CC57496" w14:textId="77777777" w:rsidR="00081178" w:rsidRPr="00A2065F" w:rsidRDefault="00A2065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Set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an 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ent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wi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A2065F">
        <w:rPr>
          <w:rFonts w:asciiTheme="minorHAnsi" w:eastAsia="Calibri" w:hAnsiTheme="minorHAnsi" w:cstheme="minorHAnsi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artin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cal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the f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ff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z w:val="22"/>
          <w:szCs w:val="22"/>
        </w:rPr>
        <w:t>ce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(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7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>6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A2065F">
        <w:rPr>
          <w:rFonts w:asciiTheme="minorHAnsi" w:eastAsia="Calibri" w:hAnsiTheme="minorHAnsi" w:cstheme="minorHAnsi"/>
          <w:sz w:val="22"/>
          <w:szCs w:val="22"/>
        </w:rPr>
        <w:t>,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A2065F">
        <w:rPr>
          <w:rFonts w:asciiTheme="minorHAnsi" w:eastAsia="Calibri" w:hAnsiTheme="minorHAnsi" w:cstheme="minorHAnsi"/>
          <w:sz w:val="22"/>
          <w:szCs w:val="22"/>
        </w:rPr>
        <w:t>t.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2065F">
        <w:rPr>
          <w:rFonts w:asciiTheme="minorHAnsi" w:eastAsia="Calibri" w:hAnsiTheme="minorHAnsi" w:cstheme="minorHAnsi"/>
          <w:sz w:val="22"/>
          <w:szCs w:val="22"/>
        </w:rPr>
        <w:t>).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1E169003" w14:textId="77777777" w:rsidR="00081178" w:rsidRPr="00A2065F" w:rsidRDefault="00A2065F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Calibri" w:hAnsiTheme="minorHAnsi" w:cstheme="minorHAnsi"/>
          <w:sz w:val="22"/>
          <w:szCs w:val="22"/>
        </w:rPr>
        <w:t>is the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2065F">
        <w:rPr>
          <w:rFonts w:asciiTheme="minorHAnsi" w:eastAsia="Calibri" w:hAnsiTheme="minorHAnsi" w:cstheme="minorHAnsi"/>
          <w:sz w:val="22"/>
          <w:szCs w:val="22"/>
        </w:rPr>
        <w:t>se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all CE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aj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29F7DAF" w14:textId="77777777" w:rsidR="00081178" w:rsidRPr="00A2065F" w:rsidRDefault="00081178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BA57E10" w14:textId="77777777" w:rsidR="00081178" w:rsidRPr="00A2065F" w:rsidRDefault="00A2065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b/>
          <w:spacing w:val="-2"/>
          <w:sz w:val="22"/>
          <w:szCs w:val="22"/>
        </w:rPr>
        <w:t>’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p-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A2065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A2065F">
        <w:rPr>
          <w:rFonts w:asciiTheme="minorHAnsi" w:eastAsia="Calibri" w:hAnsiTheme="minorHAnsi" w:cstheme="minorHAnsi"/>
          <w:b/>
          <w:spacing w:val="49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W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dn</w:t>
      </w:r>
      <w:r w:rsidRPr="00A2065F">
        <w:rPr>
          <w:rFonts w:asciiTheme="minorHAnsi" w:eastAsia="Calibri" w:hAnsiTheme="minorHAnsi" w:cstheme="minorHAnsi"/>
          <w:sz w:val="22"/>
          <w:szCs w:val="22"/>
        </w:rPr>
        <w:t>esda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z w:val="22"/>
          <w:szCs w:val="22"/>
        </w:rPr>
        <w:t>s,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A2065F">
        <w:rPr>
          <w:rFonts w:asciiTheme="minorHAnsi" w:eastAsia="Calibri" w:hAnsiTheme="minorHAnsi" w:cstheme="minorHAnsi"/>
          <w:sz w:val="22"/>
          <w:szCs w:val="22"/>
        </w:rPr>
        <w:t>-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A2065F">
        <w:rPr>
          <w:rFonts w:asciiTheme="minorHAnsi" w:eastAsia="Calibri" w:hAnsiTheme="minorHAnsi" w:cstheme="minorHAnsi"/>
          <w:sz w:val="22"/>
          <w:szCs w:val="22"/>
        </w:rPr>
        <w:t>1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. (C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reer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Se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z w:val="22"/>
          <w:szCs w:val="22"/>
        </w:rPr>
        <w:t>es: Bl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A2065F">
        <w:rPr>
          <w:rFonts w:asciiTheme="minorHAnsi" w:eastAsia="Calibri" w:hAnsiTheme="minorHAnsi" w:cstheme="minorHAnsi"/>
          <w:sz w:val="22"/>
          <w:szCs w:val="22"/>
        </w:rPr>
        <w:t>,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in at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k)</w:t>
      </w:r>
    </w:p>
    <w:p w14:paraId="36E1FD56" w14:textId="77777777" w:rsidR="00081178" w:rsidRPr="00A2065F" w:rsidRDefault="00081178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6C097B3" w14:textId="77777777" w:rsidR="00081178" w:rsidRPr="00A2065F" w:rsidRDefault="00A2065F">
      <w:pPr>
        <w:tabs>
          <w:tab w:val="left" w:pos="820"/>
        </w:tabs>
        <w:spacing w:line="260" w:lineRule="exact"/>
        <w:ind w:left="820" w:right="355" w:hanging="3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A2065F">
        <w:rPr>
          <w:rFonts w:asciiTheme="minorHAnsi" w:eastAsia="Segoe MDL2 Assets" w:hAnsiTheme="minorHAnsi" w:cstheme="minorHAnsi"/>
          <w:sz w:val="22"/>
          <w:szCs w:val="22"/>
        </w:rPr>
        <w:tab/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sTrak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isi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g 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ents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2065F">
        <w:rPr>
          <w:rFonts w:asciiTheme="minorHAnsi" w:eastAsia="Calibri" w:hAnsiTheme="minorHAnsi" w:cstheme="minorHAnsi"/>
          <w:sz w:val="22"/>
          <w:szCs w:val="22"/>
        </w:rPr>
        <w:t>5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es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ax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A2065F">
        <w:rPr>
          <w:rFonts w:asciiTheme="minorHAnsi" w:eastAsia="Calibri" w:hAnsiTheme="minorHAnsi" w:cstheme="minorHAnsi"/>
          <w:spacing w:val="3"/>
          <w:sz w:val="22"/>
          <w:szCs w:val="22"/>
        </w:rPr>
        <w:t>)</w:t>
      </w:r>
      <w:r w:rsidRPr="00A2065F">
        <w:rPr>
          <w:rFonts w:asciiTheme="minorHAnsi" w:eastAsia="Calibri" w:hAnsiTheme="minorHAnsi" w:cstheme="minorHAnsi"/>
          <w:sz w:val="22"/>
          <w:szCs w:val="22"/>
        </w:rPr>
        <w:t>:</w:t>
      </w:r>
      <w:r w:rsidRPr="00A2065F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eastAsia="Calibri" w:hAnsiTheme="minorHAnsi" w:cstheme="minorHAnsi"/>
          <w:sz w:val="22"/>
          <w:szCs w:val="22"/>
        </w:rPr>
        <w:t>ru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Th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rs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ay,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2065F">
        <w:rPr>
          <w:rFonts w:asciiTheme="minorHAnsi" w:eastAsia="Calibri" w:hAnsiTheme="minorHAnsi" w:cstheme="minorHAnsi"/>
          <w:sz w:val="22"/>
          <w:szCs w:val="22"/>
        </w:rPr>
        <w:t>-4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p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.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(Bl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A2065F">
        <w:rPr>
          <w:rFonts w:asciiTheme="minorHAnsi" w:eastAsia="Calibri" w:hAnsiTheme="minorHAnsi" w:cstheme="minorHAnsi"/>
          <w:sz w:val="22"/>
          <w:szCs w:val="22"/>
        </w:rPr>
        <w:t>.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A2065F">
        <w:rPr>
          <w:rFonts w:asciiTheme="minorHAnsi" w:eastAsia="Calibri" w:hAnsiTheme="minorHAnsi" w:cstheme="minorHAnsi"/>
          <w:sz w:val="22"/>
          <w:szCs w:val="22"/>
        </w:rPr>
        <w:t>, r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A2065F">
        <w:rPr>
          <w:rFonts w:asciiTheme="minorHAnsi" w:eastAsia="Calibri" w:hAnsiTheme="minorHAnsi" w:cstheme="minorHAnsi"/>
          <w:sz w:val="22"/>
          <w:szCs w:val="22"/>
        </w:rPr>
        <w:t>) –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2065F">
        <w:rPr>
          <w:rFonts w:asciiTheme="minorHAnsi" w:eastAsia="Calibri" w:hAnsiTheme="minorHAnsi" w:cstheme="minorHAnsi"/>
          <w:sz w:val="22"/>
          <w:szCs w:val="22"/>
        </w:rPr>
        <w:t>;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2065F">
        <w:rPr>
          <w:rFonts w:asciiTheme="minorHAnsi" w:eastAsia="Calibri" w:hAnsiTheme="minorHAnsi" w:cstheme="minorHAnsi"/>
          <w:sz w:val="22"/>
          <w:szCs w:val="22"/>
        </w:rPr>
        <w:t>en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s 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en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n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-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e,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er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ed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eastAsia="Calibri" w:hAnsiTheme="minorHAnsi" w:cstheme="minorHAnsi"/>
          <w:sz w:val="22"/>
          <w:szCs w:val="22"/>
        </w:rPr>
        <w:t>asis.</w:t>
      </w:r>
    </w:p>
    <w:p w14:paraId="75885E21" w14:textId="77777777" w:rsidR="00081178" w:rsidRPr="00A2065F" w:rsidRDefault="00081178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0B90095C" w14:textId="77777777" w:rsidR="00081178" w:rsidRPr="00A2065F" w:rsidRDefault="00A2065F">
      <w:pPr>
        <w:tabs>
          <w:tab w:val="left" w:pos="820"/>
        </w:tabs>
        <w:ind w:left="820" w:right="998" w:hanging="360"/>
        <w:rPr>
          <w:rFonts w:asciiTheme="minorHAnsi" w:eastAsia="Calibr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A2065F">
        <w:rPr>
          <w:rFonts w:asciiTheme="minorHAnsi" w:eastAsia="Segoe MDL2 Assets" w:hAnsiTheme="minorHAnsi" w:cstheme="minorHAnsi"/>
          <w:sz w:val="22"/>
          <w:szCs w:val="22"/>
        </w:rPr>
        <w:tab/>
      </w:r>
      <w:r w:rsidRPr="00A2065F">
        <w:rPr>
          <w:rFonts w:asciiTheme="minorHAnsi" w:eastAsia="Calibri" w:hAnsiTheme="minorHAnsi" w:cstheme="minorHAnsi"/>
          <w:sz w:val="22"/>
          <w:szCs w:val="22"/>
        </w:rPr>
        <w:t>Resu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Cl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A2065F">
        <w:rPr>
          <w:rFonts w:asciiTheme="minorHAnsi" w:eastAsia="Calibri" w:hAnsiTheme="minorHAnsi" w:cstheme="minorHAnsi"/>
          <w:sz w:val="22"/>
          <w:szCs w:val="22"/>
        </w:rPr>
        <w:t>ics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ents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y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q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Calibri" w:hAnsiTheme="minorHAnsi" w:cstheme="minorHAnsi"/>
          <w:sz w:val="22"/>
          <w:szCs w:val="22"/>
        </w:rPr>
        <w:t>arter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at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Ca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z w:val="22"/>
          <w:szCs w:val="22"/>
        </w:rPr>
        <w:t>r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Ser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2065F">
        <w:rPr>
          <w:rFonts w:asciiTheme="minorHAnsi" w:eastAsia="Calibri" w:hAnsiTheme="minorHAnsi" w:cstheme="minorHAnsi"/>
          <w:sz w:val="22"/>
          <w:szCs w:val="22"/>
        </w:rPr>
        <w:t>ices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(</w:t>
      </w:r>
      <w:r w:rsidRPr="00A2065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ee </w:t>
      </w:r>
      <w:r w:rsidRPr="00A2065F">
        <w:rPr>
          <w:rFonts w:asciiTheme="minorHAnsi" w:eastAsia="Calibri" w:hAnsiTheme="minorHAnsi" w:cstheme="minorHAnsi"/>
          <w:spacing w:val="-49"/>
          <w:sz w:val="22"/>
          <w:szCs w:val="22"/>
        </w:rPr>
        <w:t xml:space="preserve"> </w:t>
      </w:r>
      <w:hyperlink r:id="rId8">
        <w:r w:rsidRPr="00A2065F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w</w:t>
        </w:r>
        <w:r w:rsidRPr="00A2065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</w:t>
        </w:r>
        <w:r w:rsidRPr="00A2065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rks</w:t>
        </w:r>
        <w:r w:rsidRPr="00A2065F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000FF"/>
          </w:rPr>
          <w:t>h</w:t>
        </w:r>
        <w:r w:rsidRPr="00A2065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</w:t>
        </w:r>
        <w:r w:rsidRPr="00A2065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p</w:t>
        </w:r>
        <w:r w:rsidRPr="00A2065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 xml:space="preserve"> </w:t>
        </w:r>
        <w:r w:rsidRPr="00A2065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and</w:t>
        </w:r>
        <w:r w:rsidRPr="00A2065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 xml:space="preserve"> e</w:t>
        </w:r>
        <w:r w:rsidRPr="00A2065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v</w:t>
        </w:r>
        <w:r w:rsidRPr="00A2065F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e</w:t>
        </w:r>
        <w:r w:rsidRPr="00A2065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n</w:t>
        </w:r>
        <w:r w:rsidRPr="00A2065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ts</w:t>
        </w:r>
        <w:r w:rsidRPr="00A2065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 xml:space="preserve"> </w:t>
        </w:r>
        <w:r w:rsidRPr="00A2065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calen</w:t>
        </w:r>
        <w:r w:rsidRPr="00A2065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d</w:t>
        </w:r>
        <w:r w:rsidRPr="00A2065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ar</w:t>
        </w:r>
      </w:hyperlink>
      <w:r w:rsidRPr="00A2065F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2065F">
        <w:rPr>
          <w:rFonts w:asciiTheme="minorHAnsi" w:eastAsia="Calibri" w:hAnsiTheme="minorHAnsi" w:cstheme="minorHAnsi"/>
          <w:sz w:val="22"/>
          <w:szCs w:val="22"/>
        </w:rPr>
        <w:t>f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2065F">
        <w:rPr>
          <w:rFonts w:asciiTheme="minorHAnsi" w:eastAsia="Calibri" w:hAnsiTheme="minorHAnsi" w:cstheme="minorHAnsi"/>
          <w:sz w:val="22"/>
          <w:szCs w:val="22"/>
        </w:rPr>
        <w:t>r da</w:t>
      </w:r>
      <w:r w:rsidRPr="00A2065F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A2065F">
        <w:rPr>
          <w:rFonts w:asciiTheme="minorHAnsi" w:eastAsia="Calibri" w:hAnsiTheme="minorHAnsi" w:cstheme="minorHAnsi"/>
          <w:sz w:val="22"/>
          <w:szCs w:val="22"/>
        </w:rPr>
        <w:t>ti</w:t>
      </w:r>
      <w:r w:rsidRPr="00A2065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eastAsia="Calibri" w:hAnsiTheme="minorHAnsi" w:cstheme="minorHAnsi"/>
          <w:sz w:val="22"/>
          <w:szCs w:val="22"/>
        </w:rPr>
        <w:t>e</w:t>
      </w:r>
      <w:r w:rsidRPr="00A2065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A2065F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2FC3BB28" w14:textId="77777777" w:rsidR="00081178" w:rsidRPr="00A2065F" w:rsidRDefault="000811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EFB1DF" w14:textId="77777777" w:rsidR="00081178" w:rsidRPr="00A2065F" w:rsidRDefault="000811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875E4D" w14:textId="77777777" w:rsidR="00081178" w:rsidRPr="00A2065F" w:rsidRDefault="000811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3982D9" w14:textId="77777777" w:rsidR="00081178" w:rsidRPr="00A2065F" w:rsidRDefault="00081178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4D5D8544" w14:textId="77777777" w:rsidR="00081178" w:rsidRPr="00A2065F" w:rsidRDefault="00A2065F">
      <w:pPr>
        <w:ind w:left="727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sz w:val="22"/>
          <w:szCs w:val="22"/>
        </w:rPr>
        <w:pict w14:anchorId="19EC8DC3">
          <v:group id="_x0000_s1029" style="position:absolute;left:0;text-align:left;margin-left:430.5pt;margin-top:69.35pt;width:136.5pt;height:0;z-index:-251658240;mso-position-horizontal-relative:page" coordorigin="8610,1387" coordsize="2730,0">
            <v:shape id="_x0000_s1030" style="position:absolute;left:8610;top:1387;width:2730;height:0" coordorigin="8610,1387" coordsize="2730,0" path="m8610,1387r2730,e" filled="f">
              <v:path arrowok="t"/>
            </v:shape>
            <w10:wrap anchorx="page"/>
          </v:group>
        </w:pict>
      </w:r>
      <w:r w:rsidRPr="00A2065F">
        <w:rPr>
          <w:rFonts w:asciiTheme="minorHAnsi" w:hAnsiTheme="minorHAnsi" w:cstheme="minorHAnsi"/>
          <w:sz w:val="22"/>
          <w:szCs w:val="22"/>
        </w:rPr>
        <w:pict w14:anchorId="23073E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65pt;height:63.65pt">
            <v:imagedata r:id="rId9" o:title=""/>
          </v:shape>
        </w:pict>
      </w:r>
    </w:p>
    <w:p w14:paraId="17CE51A8" w14:textId="77777777" w:rsidR="00081178" w:rsidRPr="00A2065F" w:rsidRDefault="00081178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11F463D" w14:textId="77777777" w:rsidR="00081178" w:rsidRPr="00A2065F" w:rsidRDefault="00A2065F">
      <w:pPr>
        <w:ind w:left="7508" w:right="379" w:firstLine="190"/>
        <w:rPr>
          <w:rFonts w:asciiTheme="minorHAnsi" w:eastAsia="Arial" w:hAnsiTheme="minorHAnsi" w:cstheme="minorHAnsi"/>
          <w:sz w:val="22"/>
          <w:szCs w:val="22"/>
        </w:rPr>
        <w:sectPr w:rsidR="00081178" w:rsidRPr="00A2065F">
          <w:pgSz w:w="12240" w:h="15840"/>
          <w:pgMar w:top="700" w:right="700" w:bottom="280" w:left="1340" w:header="720" w:footer="720" w:gutter="0"/>
          <w:cols w:space="720"/>
        </w:sectPr>
      </w:pPr>
      <w:r w:rsidRPr="00A2065F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A2065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2065F">
        <w:rPr>
          <w:rFonts w:asciiTheme="minorHAnsi" w:eastAsia="Arial" w:hAnsiTheme="minorHAnsi" w:cstheme="minorHAnsi"/>
          <w:sz w:val="22"/>
          <w:szCs w:val="22"/>
        </w:rPr>
        <w:t>il</w:t>
      </w:r>
      <w:r w:rsidRPr="00A2065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eastAsia="Arial" w:hAnsiTheme="minorHAnsi" w:cstheme="minorHAnsi"/>
          <w:sz w:val="22"/>
          <w:szCs w:val="22"/>
        </w:rPr>
        <w:t xml:space="preserve">ing </w:t>
      </w:r>
      <w:r w:rsidRPr="00A2065F">
        <w:rPr>
          <w:rFonts w:asciiTheme="minorHAnsi" w:eastAsia="Arial" w:hAnsiTheme="minorHAnsi" w:cstheme="minorHAnsi"/>
          <w:spacing w:val="-1"/>
          <w:sz w:val="22"/>
          <w:szCs w:val="22"/>
        </w:rPr>
        <w:t>12</w:t>
      </w:r>
      <w:r w:rsidRPr="00A2065F">
        <w:rPr>
          <w:rFonts w:asciiTheme="minorHAnsi" w:eastAsia="Arial" w:hAnsiTheme="minorHAnsi" w:cstheme="minorHAnsi"/>
          <w:sz w:val="22"/>
          <w:szCs w:val="22"/>
        </w:rPr>
        <w:t xml:space="preserve">4  </w:t>
      </w:r>
      <w:r w:rsidRPr="00A2065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spacing w:val="-1"/>
          <w:sz w:val="22"/>
          <w:szCs w:val="22"/>
        </w:rPr>
        <w:t>75</w:t>
      </w:r>
      <w:r w:rsidRPr="00A2065F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A2065F">
        <w:rPr>
          <w:rFonts w:asciiTheme="minorHAnsi" w:eastAsia="Arial" w:hAnsiTheme="minorHAnsi" w:cstheme="minorHAnsi"/>
          <w:spacing w:val="-1"/>
          <w:sz w:val="22"/>
          <w:szCs w:val="22"/>
        </w:rPr>
        <w:t>-250</w:t>
      </w:r>
      <w:r w:rsidRPr="00A2065F">
        <w:rPr>
          <w:rFonts w:asciiTheme="minorHAnsi" w:eastAsia="Arial" w:hAnsiTheme="minorHAnsi" w:cstheme="minorHAnsi"/>
          <w:sz w:val="22"/>
          <w:szCs w:val="22"/>
        </w:rPr>
        <w:t>1</w:t>
      </w:r>
      <w:r w:rsidRPr="00A2065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A2065F">
        <w:rPr>
          <w:rFonts w:asciiTheme="minorHAnsi" w:eastAsia="Arial" w:hAnsiTheme="minorHAnsi" w:cstheme="minorHAnsi"/>
          <w:sz w:val="22"/>
          <w:szCs w:val="22"/>
        </w:rPr>
        <w:t>4</w:t>
      </w:r>
      <w:hyperlink r:id="rId10">
        <w:r w:rsidRPr="00A2065F">
          <w:rPr>
            <w:rFonts w:asciiTheme="minorHAnsi" w:eastAsia="Arial" w:hAnsiTheme="minorHAnsi" w:cstheme="minorHAnsi"/>
            <w:sz w:val="22"/>
            <w:szCs w:val="22"/>
          </w:rPr>
          <w:t xml:space="preserve"> </w:t>
        </w:r>
        <w:r w:rsidRPr="00A2065F">
          <w:rPr>
            <w:rFonts w:asciiTheme="minorHAnsi" w:eastAsia="Arial" w:hAnsiTheme="minorHAnsi" w:cstheme="minorHAnsi"/>
            <w:spacing w:val="-1"/>
            <w:sz w:val="22"/>
            <w:szCs w:val="22"/>
          </w:rPr>
          <w:lastRenderedPageBreak/>
          <w:t>ww</w:t>
        </w:r>
        <w:r w:rsidRPr="00A2065F">
          <w:rPr>
            <w:rFonts w:asciiTheme="minorHAnsi" w:eastAsia="Arial" w:hAnsiTheme="minorHAnsi" w:cstheme="minorHAnsi"/>
            <w:spacing w:val="-3"/>
            <w:sz w:val="22"/>
            <w:szCs w:val="22"/>
          </w:rPr>
          <w:t>w</w:t>
        </w:r>
        <w:r w:rsidRPr="00A2065F">
          <w:rPr>
            <w:rFonts w:asciiTheme="minorHAnsi" w:eastAsia="Arial" w:hAnsiTheme="minorHAnsi" w:cstheme="minorHAnsi"/>
            <w:spacing w:val="1"/>
            <w:sz w:val="22"/>
            <w:szCs w:val="22"/>
          </w:rPr>
          <w:t>.c</w:t>
        </w:r>
        <w:r w:rsidRPr="00A2065F">
          <w:rPr>
            <w:rFonts w:asciiTheme="minorHAnsi" w:eastAsia="Arial" w:hAnsiTheme="minorHAnsi" w:cstheme="minorHAnsi"/>
            <w:spacing w:val="-1"/>
            <w:sz w:val="22"/>
            <w:szCs w:val="22"/>
          </w:rPr>
          <w:t>areer</w:t>
        </w:r>
        <w:r w:rsidRPr="00A2065F">
          <w:rPr>
            <w:rFonts w:asciiTheme="minorHAnsi" w:eastAsia="Arial" w:hAnsiTheme="minorHAnsi" w:cstheme="minorHAnsi"/>
            <w:spacing w:val="1"/>
            <w:sz w:val="22"/>
            <w:szCs w:val="22"/>
          </w:rPr>
          <w:t>s</w:t>
        </w:r>
        <w:r w:rsidRPr="00A2065F">
          <w:rPr>
            <w:rFonts w:asciiTheme="minorHAnsi" w:eastAsia="Arial" w:hAnsiTheme="minorHAnsi" w:cstheme="minorHAnsi"/>
            <w:spacing w:val="-1"/>
            <w:sz w:val="22"/>
            <w:szCs w:val="22"/>
          </w:rPr>
          <w:t>erv</w:t>
        </w:r>
        <w:r w:rsidRPr="00A2065F">
          <w:rPr>
            <w:rFonts w:asciiTheme="minorHAnsi" w:eastAsia="Arial" w:hAnsiTheme="minorHAnsi" w:cstheme="minorHAnsi"/>
            <w:sz w:val="22"/>
            <w:szCs w:val="22"/>
          </w:rPr>
          <w:t>i</w:t>
        </w:r>
        <w:r w:rsidRPr="00A2065F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A2065F">
          <w:rPr>
            <w:rFonts w:asciiTheme="minorHAnsi" w:eastAsia="Arial" w:hAnsiTheme="minorHAnsi" w:cstheme="minorHAnsi"/>
            <w:spacing w:val="-1"/>
            <w:sz w:val="22"/>
            <w:szCs w:val="22"/>
          </w:rPr>
          <w:t>e</w:t>
        </w:r>
        <w:r w:rsidRPr="00A2065F">
          <w:rPr>
            <w:rFonts w:asciiTheme="minorHAnsi" w:eastAsia="Arial" w:hAnsiTheme="minorHAnsi" w:cstheme="minorHAnsi"/>
            <w:spacing w:val="1"/>
            <w:sz w:val="22"/>
            <w:szCs w:val="22"/>
          </w:rPr>
          <w:t>s</w:t>
        </w:r>
        <w:r w:rsidRPr="00A2065F">
          <w:rPr>
            <w:rFonts w:asciiTheme="minorHAnsi" w:eastAsia="Arial" w:hAnsiTheme="minorHAnsi" w:cstheme="minorHAnsi"/>
            <w:spacing w:val="-1"/>
            <w:sz w:val="22"/>
            <w:szCs w:val="22"/>
          </w:rPr>
          <w:t>.</w:t>
        </w:r>
        <w:r w:rsidRPr="00A2065F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A2065F">
          <w:rPr>
            <w:rFonts w:asciiTheme="minorHAnsi" w:eastAsia="Arial" w:hAnsiTheme="minorHAnsi" w:cstheme="minorHAnsi"/>
            <w:spacing w:val="-1"/>
            <w:sz w:val="22"/>
            <w:szCs w:val="22"/>
          </w:rPr>
          <w:t>a</w:t>
        </w:r>
        <w:r w:rsidRPr="00A2065F">
          <w:rPr>
            <w:rFonts w:asciiTheme="minorHAnsi" w:eastAsia="Arial" w:hAnsiTheme="minorHAnsi" w:cstheme="minorHAnsi"/>
            <w:sz w:val="22"/>
            <w:szCs w:val="22"/>
          </w:rPr>
          <w:t>lp</w:t>
        </w:r>
        <w:r w:rsidRPr="00A2065F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A2065F">
          <w:rPr>
            <w:rFonts w:asciiTheme="minorHAnsi" w:eastAsia="Arial" w:hAnsiTheme="minorHAnsi" w:cstheme="minorHAnsi"/>
            <w:sz w:val="22"/>
            <w:szCs w:val="22"/>
          </w:rPr>
          <w:t>l</w:t>
        </w:r>
        <w:r w:rsidRPr="00A2065F">
          <w:rPr>
            <w:rFonts w:asciiTheme="minorHAnsi" w:eastAsia="Arial" w:hAnsiTheme="minorHAnsi" w:cstheme="minorHAnsi"/>
            <w:spacing w:val="-1"/>
            <w:sz w:val="22"/>
            <w:szCs w:val="22"/>
          </w:rPr>
          <w:t>y</w:t>
        </w:r>
        <w:r w:rsidRPr="00A2065F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A2065F">
          <w:rPr>
            <w:rFonts w:asciiTheme="minorHAnsi" w:eastAsia="Arial" w:hAnsiTheme="minorHAnsi" w:cstheme="minorHAnsi"/>
            <w:spacing w:val="-1"/>
            <w:sz w:val="22"/>
            <w:szCs w:val="22"/>
          </w:rPr>
          <w:t>ed</w:t>
        </w:r>
        <w:r w:rsidRPr="00A2065F">
          <w:rPr>
            <w:rFonts w:asciiTheme="minorHAnsi" w:eastAsia="Arial" w:hAnsiTheme="minorHAnsi" w:cstheme="minorHAnsi"/>
            <w:sz w:val="22"/>
            <w:szCs w:val="22"/>
          </w:rPr>
          <w:t>u</w:t>
        </w:r>
      </w:hyperlink>
    </w:p>
    <w:p w14:paraId="07D67272" w14:textId="77777777" w:rsidR="00081178" w:rsidRPr="00A2065F" w:rsidRDefault="00A2065F">
      <w:pPr>
        <w:spacing w:before="75" w:line="260" w:lineRule="exact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position w:val="-1"/>
          <w:sz w:val="22"/>
          <w:szCs w:val="22"/>
        </w:rPr>
        <w:lastRenderedPageBreak/>
        <w:t>Fr</w:t>
      </w:r>
      <w:r w:rsidRPr="00A2065F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es</w:t>
      </w:r>
      <w:r w:rsidRPr="00A2065F">
        <w:rPr>
          <w:rFonts w:asciiTheme="minorHAnsi" w:eastAsia="Arial" w:hAnsiTheme="minorHAnsi" w:cstheme="minorHAnsi"/>
          <w:b/>
          <w:position w:val="-1"/>
          <w:sz w:val="22"/>
          <w:szCs w:val="22"/>
        </w:rPr>
        <w:t>hm</w:t>
      </w:r>
      <w:r w:rsidRPr="00A2065F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a</w:t>
      </w:r>
      <w:r w:rsidRPr="00A2065F">
        <w:rPr>
          <w:rFonts w:asciiTheme="minorHAnsi" w:eastAsia="Arial" w:hAnsiTheme="minorHAnsi" w:cstheme="minorHAnsi"/>
          <w:b/>
          <w:position w:val="-1"/>
          <w:sz w:val="22"/>
          <w:szCs w:val="22"/>
        </w:rPr>
        <w:t>n R</w:t>
      </w:r>
      <w:r w:rsidRPr="00A2065F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position w:val="-1"/>
          <w:sz w:val="22"/>
          <w:szCs w:val="22"/>
        </w:rPr>
        <w:t>ume</w:t>
      </w:r>
      <w:r w:rsidRPr="00A2065F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a</w:t>
      </w:r>
      <w:r w:rsidRPr="00A2065F">
        <w:rPr>
          <w:rFonts w:asciiTheme="minorHAnsi" w:eastAsia="Arial" w:hAnsiTheme="minorHAnsi" w:cstheme="minorHAnsi"/>
          <w:b/>
          <w:position w:val="-1"/>
          <w:sz w:val="22"/>
          <w:szCs w:val="22"/>
        </w:rPr>
        <w:t>mple</w:t>
      </w:r>
    </w:p>
    <w:p w14:paraId="48F1428D" w14:textId="77777777" w:rsidR="00081178" w:rsidRPr="00A2065F" w:rsidRDefault="00081178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6A92EB78" w14:textId="77777777" w:rsidR="00081178" w:rsidRPr="00A2065F" w:rsidRDefault="000811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60490A" w14:textId="77777777" w:rsidR="00081178" w:rsidRPr="00A2065F" w:rsidRDefault="00A2065F">
      <w:pPr>
        <w:spacing w:before="9"/>
        <w:ind w:left="4100" w:right="336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w w:val="112"/>
          <w:sz w:val="22"/>
          <w:szCs w:val="22"/>
        </w:rPr>
        <w:t>B</w:t>
      </w:r>
      <w:r w:rsidRPr="00A2065F">
        <w:rPr>
          <w:rFonts w:asciiTheme="minorHAnsi" w:eastAsia="Arial" w:hAnsiTheme="minorHAnsi" w:cstheme="minorHAnsi"/>
          <w:b/>
          <w:w w:val="112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1"/>
          <w:w w:val="112"/>
          <w:sz w:val="22"/>
          <w:szCs w:val="22"/>
        </w:rPr>
        <w:t>n</w:t>
      </w:r>
      <w:r w:rsidRPr="00A2065F">
        <w:rPr>
          <w:rFonts w:asciiTheme="minorHAnsi" w:eastAsia="Arial" w:hAnsiTheme="minorHAnsi" w:cstheme="minorHAnsi"/>
          <w:b/>
          <w:w w:val="112"/>
          <w:sz w:val="22"/>
          <w:szCs w:val="22"/>
        </w:rPr>
        <w:t>ja</w:t>
      </w:r>
      <w:r w:rsidRPr="00A2065F">
        <w:rPr>
          <w:rFonts w:asciiTheme="minorHAnsi" w:eastAsia="Arial" w:hAnsiTheme="minorHAnsi" w:cstheme="minorHAnsi"/>
          <w:b/>
          <w:spacing w:val="2"/>
          <w:w w:val="112"/>
          <w:sz w:val="22"/>
          <w:szCs w:val="22"/>
        </w:rPr>
        <w:t>m</w:t>
      </w:r>
      <w:r w:rsidRPr="00A2065F">
        <w:rPr>
          <w:rFonts w:asciiTheme="minorHAnsi" w:eastAsia="Arial" w:hAnsiTheme="minorHAnsi" w:cstheme="minorHAnsi"/>
          <w:b/>
          <w:w w:val="112"/>
          <w:sz w:val="22"/>
          <w:szCs w:val="22"/>
        </w:rPr>
        <w:t>in</w:t>
      </w:r>
      <w:r w:rsidRPr="00A2065F">
        <w:rPr>
          <w:rFonts w:asciiTheme="minorHAnsi" w:eastAsia="Arial" w:hAnsiTheme="minorHAnsi" w:cstheme="minorHAnsi"/>
          <w:b/>
          <w:spacing w:val="20"/>
          <w:w w:val="112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w w:val="112"/>
          <w:sz w:val="22"/>
          <w:szCs w:val="22"/>
        </w:rPr>
        <w:t>Jo</w:t>
      </w:r>
      <w:r w:rsidRPr="00A2065F">
        <w:rPr>
          <w:rFonts w:asciiTheme="minorHAnsi" w:eastAsia="Arial" w:hAnsiTheme="minorHAnsi" w:cstheme="minorHAnsi"/>
          <w:b/>
          <w:spacing w:val="4"/>
          <w:w w:val="112"/>
          <w:sz w:val="22"/>
          <w:szCs w:val="22"/>
        </w:rPr>
        <w:t>n</w:t>
      </w:r>
      <w:r w:rsidRPr="00A2065F">
        <w:rPr>
          <w:rFonts w:asciiTheme="minorHAnsi" w:eastAsia="Arial" w:hAnsiTheme="minorHAnsi" w:cstheme="minorHAnsi"/>
          <w:b/>
          <w:w w:val="114"/>
          <w:sz w:val="22"/>
          <w:szCs w:val="22"/>
        </w:rPr>
        <w:t>es</w:t>
      </w:r>
    </w:p>
    <w:p w14:paraId="05DED46F" w14:textId="77777777" w:rsidR="00081178" w:rsidRPr="00A2065F" w:rsidRDefault="00A2065F">
      <w:pPr>
        <w:spacing w:before="29" w:line="260" w:lineRule="exact"/>
        <w:ind w:left="1460" w:right="719"/>
        <w:jc w:val="center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sz w:val="22"/>
          <w:szCs w:val="22"/>
        </w:rPr>
        <w:pict w14:anchorId="6800BA20">
          <v:group id="_x0000_s1026" style="position:absolute;left:0;text-align:left;margin-left:70.6pt;margin-top:17.15pt;width:470.95pt;height:0;z-index:-251657216;mso-position-horizontal-relative:page" coordorigin="1412,343" coordsize="9419,0">
            <v:shape id="_x0000_s1027" style="position:absolute;left:1412;top:343;width:9419;height:0" coordorigin="1412,343" coordsize="9419,0" path="m1412,343r9419,e" filled="f" strokeweight="2.26pt">
              <v:path arrowok="t"/>
            </v:shape>
            <w10:wrap anchorx="page"/>
          </v:group>
        </w:pic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1234 Sub</w:t>
      </w:r>
      <w:r w:rsidRPr="00A2065F">
        <w:rPr>
          <w:rFonts w:asciiTheme="minorHAnsi" w:hAnsiTheme="minorHAnsi" w:cstheme="minorHAnsi"/>
          <w:spacing w:val="-3"/>
          <w:position w:val="-1"/>
          <w:sz w:val="22"/>
          <w:szCs w:val="22"/>
        </w:rPr>
        <w:t>u</w:t>
      </w:r>
      <w:r w:rsidRPr="00A2065F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ban R</w:t>
      </w:r>
      <w:r w:rsidRPr="00A2065F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A206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2065F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A2065F">
        <w:rPr>
          <w:rFonts w:asciiTheme="minorHAnsi" w:eastAsia="Segoe MDL2 Assets" w:hAnsiTheme="minorHAnsi" w:cstheme="minorHAnsi"/>
          <w:spacing w:val="26"/>
          <w:w w:val="46"/>
          <w:position w:val="-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San</w:t>
      </w:r>
      <w:r w:rsidRPr="00A2065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Luis</w:t>
      </w:r>
      <w:r w:rsidRPr="00A206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A2065F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A2065F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spo, CA</w:t>
      </w:r>
      <w:r w:rsidRPr="00A206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9</w:t>
      </w:r>
      <w:r w:rsidRPr="00A2065F">
        <w:rPr>
          <w:rFonts w:asciiTheme="minorHAnsi" w:hAnsiTheme="minorHAnsi" w:cstheme="minorHAnsi"/>
          <w:spacing w:val="-2"/>
          <w:position w:val="-1"/>
          <w:sz w:val="22"/>
          <w:szCs w:val="22"/>
        </w:rPr>
        <w:t>3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405</w:t>
      </w:r>
      <w:r w:rsidRPr="00A206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2065F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A2065F">
        <w:rPr>
          <w:rFonts w:asciiTheme="minorHAnsi" w:eastAsia="Segoe MDL2 Assets" w:hAnsiTheme="minorHAnsi" w:cstheme="minorHAnsi"/>
          <w:spacing w:val="26"/>
          <w:w w:val="46"/>
          <w:position w:val="-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2"/>
          <w:position w:val="-1"/>
          <w:sz w:val="22"/>
          <w:szCs w:val="22"/>
        </w:rPr>
        <w:t>8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05.756.12</w:t>
      </w:r>
      <w:r w:rsidRPr="00A2065F">
        <w:rPr>
          <w:rFonts w:asciiTheme="minorHAnsi" w:hAnsiTheme="minorHAnsi" w:cstheme="minorHAnsi"/>
          <w:spacing w:val="-2"/>
          <w:position w:val="-1"/>
          <w:sz w:val="22"/>
          <w:szCs w:val="22"/>
        </w:rPr>
        <w:t>3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 xml:space="preserve">4 </w:t>
      </w:r>
      <w:r w:rsidRPr="00A2065F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A2065F">
        <w:rPr>
          <w:rFonts w:asciiTheme="minorHAnsi" w:eastAsia="Segoe MDL2 Assets" w:hAnsiTheme="minorHAnsi" w:cstheme="minorHAnsi"/>
          <w:spacing w:val="26"/>
          <w:w w:val="46"/>
          <w:position w:val="-1"/>
          <w:sz w:val="22"/>
          <w:szCs w:val="22"/>
        </w:rPr>
        <w:t xml:space="preserve"> </w:t>
      </w:r>
      <w:hyperlink r:id="rId11">
        <w:r w:rsidRPr="00A2065F">
          <w:rPr>
            <w:rFonts w:asciiTheme="minorHAnsi" w:hAnsiTheme="minorHAnsi" w:cstheme="minorHAnsi"/>
            <w:position w:val="-1"/>
            <w:sz w:val="22"/>
            <w:szCs w:val="22"/>
          </w:rPr>
          <w:t>b</w:t>
        </w:r>
        <w:r w:rsidRPr="00A2065F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z</w:t>
        </w:r>
        <w:r w:rsidRPr="00A2065F">
          <w:rPr>
            <w:rFonts w:asciiTheme="minorHAnsi" w:hAnsiTheme="minorHAnsi" w:cstheme="minorHAnsi"/>
            <w:spacing w:val="3"/>
            <w:position w:val="-1"/>
            <w:sz w:val="22"/>
            <w:szCs w:val="22"/>
          </w:rPr>
          <w:t>j</w:t>
        </w:r>
        <w:r w:rsidRPr="00A2065F">
          <w:rPr>
            <w:rFonts w:asciiTheme="minorHAnsi" w:hAnsiTheme="minorHAnsi" w:cstheme="minorHAnsi"/>
            <w:position w:val="-1"/>
            <w:sz w:val="22"/>
            <w:szCs w:val="22"/>
          </w:rPr>
          <w:t>on</w:t>
        </w:r>
        <w:r w:rsidRPr="00A2065F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e</w:t>
        </w:r>
        <w:r w:rsidRPr="00A2065F">
          <w:rPr>
            <w:rFonts w:asciiTheme="minorHAnsi" w:hAnsiTheme="minorHAnsi" w:cstheme="minorHAnsi"/>
            <w:position w:val="-1"/>
            <w:sz w:val="22"/>
            <w:szCs w:val="22"/>
          </w:rPr>
          <w:t>s</w:t>
        </w:r>
        <w:r w:rsidRPr="00A2065F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@</w:t>
        </w:r>
        <w:r w:rsidRPr="00A2065F">
          <w:rPr>
            <w:rFonts w:asciiTheme="minorHAnsi" w:hAnsiTheme="minorHAnsi" w:cstheme="minorHAnsi"/>
            <w:position w:val="-1"/>
            <w:sz w:val="22"/>
            <w:szCs w:val="22"/>
          </w:rPr>
          <w:t>ca</w:t>
        </w:r>
        <w:r w:rsidRPr="00A2065F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l</w:t>
        </w:r>
        <w:r w:rsidRPr="00A2065F">
          <w:rPr>
            <w:rFonts w:asciiTheme="minorHAnsi" w:hAnsiTheme="minorHAnsi" w:cstheme="minorHAnsi"/>
            <w:position w:val="-1"/>
            <w:sz w:val="22"/>
            <w:szCs w:val="22"/>
          </w:rPr>
          <w:t>po</w:t>
        </w:r>
        <w:r w:rsidRPr="00A2065F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l</w:t>
        </w:r>
        <w:r w:rsidRPr="00A2065F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y</w:t>
        </w:r>
        <w:r w:rsidRPr="00A2065F">
          <w:rPr>
            <w:rFonts w:asciiTheme="minorHAnsi" w:hAnsiTheme="minorHAnsi" w:cstheme="minorHAnsi"/>
            <w:position w:val="-1"/>
            <w:sz w:val="22"/>
            <w:szCs w:val="22"/>
          </w:rPr>
          <w:t>.edu</w:t>
        </w:r>
      </w:hyperlink>
    </w:p>
    <w:p w14:paraId="50886AF5" w14:textId="77777777" w:rsidR="00081178" w:rsidRPr="00A2065F" w:rsidRDefault="00081178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1C7C2188" w14:textId="77777777" w:rsidR="00081178" w:rsidRPr="00A2065F" w:rsidRDefault="000811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1F20CB" w14:textId="77777777" w:rsidR="00081178" w:rsidRPr="00A2065F" w:rsidRDefault="00A2065F">
      <w:pPr>
        <w:spacing w:before="26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1"/>
          <w:w w:val="107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b</w:t>
      </w:r>
      <w:r w:rsidRPr="00A2065F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j</w:t>
      </w:r>
      <w:r w:rsidRPr="00A2065F">
        <w:rPr>
          <w:rFonts w:asciiTheme="minorHAnsi" w:eastAsia="Arial" w:hAnsiTheme="minorHAnsi" w:cstheme="minorHAnsi"/>
          <w:b/>
          <w:spacing w:val="-1"/>
          <w:w w:val="120"/>
          <w:sz w:val="22"/>
          <w:szCs w:val="22"/>
        </w:rPr>
        <w:t>ec</w:t>
      </w:r>
      <w:r w:rsidRPr="00A2065F">
        <w:rPr>
          <w:rFonts w:asciiTheme="minorHAnsi" w:eastAsia="Arial" w:hAnsiTheme="minorHAnsi" w:cstheme="minorHAnsi"/>
          <w:b/>
          <w:w w:val="127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spacing w:val="1"/>
          <w:w w:val="127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w w:val="115"/>
          <w:sz w:val="22"/>
          <w:szCs w:val="22"/>
        </w:rPr>
        <w:t>ve</w:t>
      </w:r>
    </w:p>
    <w:p w14:paraId="0239E30B" w14:textId="77777777" w:rsidR="00081178" w:rsidRPr="00A2065F" w:rsidRDefault="00081178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01C7C191" w14:textId="77777777" w:rsidR="00081178" w:rsidRPr="00A2065F" w:rsidRDefault="00A2065F">
      <w:pPr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sz w:val="22"/>
          <w:szCs w:val="22"/>
        </w:rPr>
        <w:t>Pa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065F">
        <w:rPr>
          <w:rFonts w:asciiTheme="minorHAnsi" w:hAnsiTheme="minorHAnsi" w:cstheme="minorHAnsi"/>
          <w:sz w:val="22"/>
          <w:szCs w:val="22"/>
        </w:rPr>
        <w:t>e po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2065F">
        <w:rPr>
          <w:rFonts w:asciiTheme="minorHAnsi" w:hAnsiTheme="minorHAnsi" w:cstheme="minorHAnsi"/>
          <w:sz w:val="22"/>
          <w:szCs w:val="22"/>
        </w:rPr>
        <w:t>n at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A2065F">
        <w:rPr>
          <w:rFonts w:asciiTheme="minorHAnsi" w:hAnsiTheme="minorHAnsi" w:cstheme="minorHAnsi"/>
          <w:sz w:val="22"/>
          <w:szCs w:val="22"/>
        </w:rPr>
        <w:t>al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P</w:t>
      </w:r>
      <w:r w:rsidRPr="00A2065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hAnsiTheme="minorHAnsi" w:cstheme="minorHAnsi"/>
          <w:sz w:val="22"/>
          <w:szCs w:val="22"/>
        </w:rPr>
        <w:t>y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as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a Co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065F">
        <w:rPr>
          <w:rFonts w:asciiTheme="minorHAnsi" w:hAnsiTheme="minorHAnsi" w:cstheme="minorHAnsi"/>
          <w:sz w:val="22"/>
          <w:szCs w:val="22"/>
        </w:rPr>
        <w:t>pu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>er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2065F">
        <w:rPr>
          <w:rFonts w:asciiTheme="minorHAnsi" w:hAnsiTheme="minorHAnsi" w:cstheme="minorHAnsi"/>
          <w:sz w:val="22"/>
          <w:szCs w:val="22"/>
        </w:rPr>
        <w:t>ab As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065F">
        <w:rPr>
          <w:rFonts w:asciiTheme="minorHAnsi" w:hAnsiTheme="minorHAnsi" w:cstheme="minorHAnsi"/>
          <w:sz w:val="22"/>
          <w:szCs w:val="22"/>
        </w:rPr>
        <w:t>t</w:t>
      </w:r>
    </w:p>
    <w:p w14:paraId="67597D5D" w14:textId="77777777" w:rsidR="00081178" w:rsidRPr="00A2065F" w:rsidRDefault="00081178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6F2B57A2" w14:textId="77777777" w:rsidR="00081178" w:rsidRPr="00A2065F" w:rsidRDefault="00A2065F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du</w:t>
      </w:r>
      <w:r w:rsidRPr="00A2065F">
        <w:rPr>
          <w:rFonts w:asciiTheme="minorHAnsi" w:eastAsia="Arial" w:hAnsiTheme="minorHAnsi" w:cstheme="minorHAnsi"/>
          <w:b/>
          <w:spacing w:val="-1"/>
          <w:w w:val="120"/>
          <w:sz w:val="22"/>
          <w:szCs w:val="22"/>
        </w:rPr>
        <w:t>ca</w:t>
      </w:r>
      <w:r w:rsidRPr="00A2065F">
        <w:rPr>
          <w:rFonts w:asciiTheme="minorHAnsi" w:eastAsia="Arial" w:hAnsiTheme="minorHAnsi" w:cstheme="minorHAnsi"/>
          <w:b/>
          <w:w w:val="127"/>
          <w:sz w:val="22"/>
          <w:szCs w:val="22"/>
        </w:rPr>
        <w:t>t</w:t>
      </w:r>
      <w:r w:rsidRPr="00A2065F">
        <w:rPr>
          <w:rFonts w:asciiTheme="minorHAnsi" w:eastAsia="Arial" w:hAnsiTheme="minorHAnsi" w:cstheme="minorHAnsi"/>
          <w:b/>
          <w:spacing w:val="1"/>
          <w:w w:val="127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w w:val="109"/>
          <w:sz w:val="22"/>
          <w:szCs w:val="22"/>
        </w:rPr>
        <w:t>n</w:t>
      </w:r>
    </w:p>
    <w:p w14:paraId="6CCDC7E7" w14:textId="77777777" w:rsidR="00081178" w:rsidRPr="00A2065F" w:rsidRDefault="00081178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D7AD20B" w14:textId="77777777" w:rsidR="00081178" w:rsidRPr="00A2065F" w:rsidRDefault="00A2065F">
      <w:pPr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2065F">
        <w:rPr>
          <w:rFonts w:asciiTheme="minorHAnsi" w:hAnsiTheme="minorHAnsi" w:cstheme="minorHAnsi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2065F">
        <w:rPr>
          <w:rFonts w:asciiTheme="minorHAnsi" w:hAnsiTheme="minorHAnsi" w:cstheme="minorHAnsi"/>
          <w:sz w:val="22"/>
          <w:szCs w:val="22"/>
        </w:rPr>
        <w:t>o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 xml:space="preserve">a 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2065F">
        <w:rPr>
          <w:rFonts w:asciiTheme="minorHAnsi" w:hAnsiTheme="minorHAnsi" w:cstheme="minorHAnsi"/>
          <w:sz w:val="22"/>
          <w:szCs w:val="22"/>
        </w:rPr>
        <w:t>o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hAnsiTheme="minorHAnsi" w:cstheme="minorHAnsi"/>
          <w:sz w:val="22"/>
          <w:szCs w:val="22"/>
        </w:rPr>
        <w:t>hn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c S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>e Uni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065F">
        <w:rPr>
          <w:rFonts w:asciiTheme="minorHAnsi" w:hAnsiTheme="minorHAnsi" w:cstheme="minorHAnsi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2065F">
        <w:rPr>
          <w:rFonts w:asciiTheme="minorHAnsi" w:hAnsiTheme="minorHAnsi" w:cstheme="minorHAnsi"/>
          <w:sz w:val="22"/>
          <w:szCs w:val="22"/>
        </w:rPr>
        <w:t>y – San L</w:t>
      </w:r>
      <w:r w:rsidRPr="00A2065F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s O</w:t>
      </w:r>
      <w:r w:rsidRPr="00A2065F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spo</w:t>
      </w:r>
    </w:p>
    <w:p w14:paraId="5BD8C3D7" w14:textId="77777777" w:rsidR="00081178" w:rsidRPr="00A2065F" w:rsidRDefault="00A2065F">
      <w:pPr>
        <w:spacing w:line="24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hAnsiTheme="minorHAnsi" w:cstheme="minorHAnsi"/>
          <w:sz w:val="22"/>
          <w:szCs w:val="22"/>
        </w:rPr>
        <w:t>ache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065F">
        <w:rPr>
          <w:rFonts w:asciiTheme="minorHAnsi" w:hAnsiTheme="minorHAnsi" w:cstheme="minorHAnsi"/>
          <w:sz w:val="22"/>
          <w:szCs w:val="22"/>
        </w:rPr>
        <w:t>or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2065F">
        <w:rPr>
          <w:rFonts w:asciiTheme="minorHAnsi" w:hAnsiTheme="minorHAnsi" w:cstheme="minorHAnsi"/>
          <w:sz w:val="22"/>
          <w:szCs w:val="22"/>
        </w:rPr>
        <w:t>f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065F">
        <w:rPr>
          <w:rFonts w:asciiTheme="minorHAnsi" w:hAnsiTheme="minorHAnsi" w:cstheme="minorHAnsi"/>
          <w:sz w:val="22"/>
          <w:szCs w:val="22"/>
        </w:rPr>
        <w:t>ce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hAnsiTheme="minorHAnsi" w:cstheme="minorHAnsi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hAnsiTheme="minorHAnsi" w:cstheme="minorHAnsi"/>
          <w:sz w:val="22"/>
          <w:szCs w:val="22"/>
        </w:rPr>
        <w:t xml:space="preserve">e 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n</w:t>
      </w:r>
      <w:r w:rsidRPr="00A2065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2065F">
        <w:rPr>
          <w:rFonts w:asciiTheme="minorHAnsi" w:hAnsiTheme="minorHAnsi" w:cstheme="minorHAnsi"/>
          <w:b/>
          <w:sz w:val="22"/>
          <w:szCs w:val="22"/>
        </w:rPr>
        <w:t>e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b/>
          <w:sz w:val="22"/>
          <w:szCs w:val="22"/>
        </w:rPr>
        <w:t>r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2065F">
        <w:rPr>
          <w:rFonts w:asciiTheme="minorHAnsi" w:hAnsiTheme="minorHAnsi" w:cstheme="minorHAnsi"/>
          <w:b/>
          <w:sz w:val="22"/>
          <w:szCs w:val="22"/>
        </w:rPr>
        <w:t>cal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</w:t>
      </w:r>
      <w:r w:rsidRPr="00A2065F">
        <w:rPr>
          <w:rFonts w:asciiTheme="minorHAnsi" w:hAnsiTheme="minorHAnsi" w:cstheme="minorHAnsi"/>
          <w:b/>
          <w:sz w:val="22"/>
          <w:szCs w:val="22"/>
        </w:rPr>
        <w:t>ngin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2065F">
        <w:rPr>
          <w:rFonts w:asciiTheme="minorHAnsi" w:hAnsiTheme="minorHAnsi" w:cstheme="minorHAnsi"/>
          <w:b/>
          <w:sz w:val="22"/>
          <w:szCs w:val="22"/>
        </w:rPr>
        <w:t>e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2065F">
        <w:rPr>
          <w:rFonts w:asciiTheme="minorHAnsi" w:hAnsiTheme="minorHAnsi" w:cstheme="minorHAnsi"/>
          <w:sz w:val="22"/>
          <w:szCs w:val="22"/>
        </w:rPr>
        <w:t>,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2065F">
        <w:rPr>
          <w:rFonts w:asciiTheme="minorHAnsi" w:hAnsiTheme="minorHAnsi" w:cstheme="minorHAnsi"/>
          <w:sz w:val="22"/>
          <w:szCs w:val="22"/>
        </w:rPr>
        <w:t>une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2017</w:t>
      </w:r>
    </w:p>
    <w:p w14:paraId="25DDF2C3" w14:textId="77777777" w:rsidR="00081178" w:rsidRPr="00A2065F" w:rsidRDefault="00A2065F">
      <w:pPr>
        <w:spacing w:line="24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A2065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A206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b/>
          <w:position w:val="-1"/>
          <w:sz w:val="22"/>
          <w:szCs w:val="22"/>
        </w:rPr>
        <w:t xml:space="preserve">3.1                       </w:t>
      </w:r>
      <w:r w:rsidRPr="00A2065F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2065F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A2065F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r w:rsidRPr="00A206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A2065F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2065F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sh</w:t>
      </w:r>
      <w:r w:rsidRPr="00A2065F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an</w:t>
      </w:r>
    </w:p>
    <w:p w14:paraId="4EB6ECA5" w14:textId="77777777" w:rsidR="00081178" w:rsidRPr="00A2065F" w:rsidRDefault="00081178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5"/>
        <w:gridCol w:w="2834"/>
        <w:gridCol w:w="1548"/>
      </w:tblGrid>
      <w:tr w:rsidR="00A2065F" w:rsidRPr="00A2065F" w14:paraId="7EC70F9A" w14:textId="77777777">
        <w:trPr>
          <w:trHeight w:hRule="exact" w:val="335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</w:tcPr>
          <w:p w14:paraId="5AA14C8F" w14:textId="77777777" w:rsidR="00081178" w:rsidRPr="00A2065F" w:rsidRDefault="00A2065F">
            <w:pPr>
              <w:spacing w:before="72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2065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A2065F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A2065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A2065F">
              <w:rPr>
                <w:rFonts w:asciiTheme="minorHAnsi" w:hAnsiTheme="minorHAnsi" w:cstheme="minorHAnsi"/>
                <w:b/>
                <w:sz w:val="22"/>
                <w:szCs w:val="22"/>
              </w:rPr>
              <w:t>eva</w:t>
            </w:r>
            <w:r w:rsidRPr="00A2065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A2065F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A2065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A2065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A2065F">
              <w:rPr>
                <w:rFonts w:asciiTheme="minorHAnsi" w:hAnsiTheme="minorHAnsi" w:cstheme="minorHAnsi"/>
                <w:b/>
                <w:sz w:val="22"/>
                <w:szCs w:val="22"/>
              </w:rPr>
              <w:t>our</w:t>
            </w:r>
            <w:r w:rsidRPr="00A2065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se</w:t>
            </w:r>
            <w:r w:rsidRPr="00A2065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A2065F">
              <w:rPr>
                <w:rFonts w:asciiTheme="minorHAnsi" w:hAnsiTheme="minorHAnsi" w:cstheme="minorHAnsi"/>
                <w:b/>
                <w:sz w:val="22"/>
                <w:szCs w:val="22"/>
              </w:rPr>
              <w:t>or</w:t>
            </w:r>
            <w:r w:rsidRPr="00A2065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k</w:t>
            </w:r>
            <w:r w:rsidRPr="00A2065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4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2E2E3" w14:textId="77777777" w:rsidR="00081178" w:rsidRPr="00A2065F" w:rsidRDefault="0008117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2065F" w:rsidRPr="00A2065F" w14:paraId="31B1166F" w14:textId="77777777">
        <w:trPr>
          <w:trHeight w:hRule="exact" w:val="251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</w:tcPr>
          <w:p w14:paraId="35AE91F0" w14:textId="77777777" w:rsidR="00081178" w:rsidRPr="00A2065F" w:rsidRDefault="00A2065F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A206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206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A206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A206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A206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A206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05217BEF" w14:textId="77777777" w:rsidR="00081178" w:rsidRPr="00A2065F" w:rsidRDefault="00A2065F">
            <w:pPr>
              <w:spacing w:line="240" w:lineRule="exact"/>
              <w:ind w:left="306"/>
              <w:rPr>
                <w:rFonts w:asciiTheme="minorHAnsi" w:hAnsiTheme="minorHAnsi" w:cstheme="minorHAnsi"/>
                <w:sz w:val="22"/>
                <w:szCs w:val="22"/>
              </w:rPr>
            </w:pP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A206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A206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c C</w:t>
            </w:r>
            <w:r w:rsidRPr="00A206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A206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206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A206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206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09C27D5" w14:textId="77777777" w:rsidR="00081178" w:rsidRPr="00A2065F" w:rsidRDefault="00A2065F">
            <w:pPr>
              <w:spacing w:line="240" w:lineRule="exact"/>
              <w:ind w:left="353"/>
              <w:rPr>
                <w:rFonts w:asciiTheme="minorHAnsi" w:hAnsiTheme="minorHAnsi" w:cstheme="minorHAnsi"/>
                <w:sz w:val="22"/>
                <w:szCs w:val="22"/>
              </w:rPr>
            </w:pPr>
            <w:r w:rsidRPr="00A206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he</w:t>
            </w:r>
            <w:r w:rsidRPr="00A2065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</w:tr>
      <w:tr w:rsidR="00A2065F" w:rsidRPr="00A2065F" w14:paraId="7D2852E1" w14:textId="77777777">
        <w:trPr>
          <w:trHeight w:hRule="exact" w:val="336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</w:tcPr>
          <w:p w14:paraId="71B66422" w14:textId="77777777" w:rsidR="00081178" w:rsidRPr="00A2065F" w:rsidRDefault="00A2065F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206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2065F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Sc</w:t>
            </w:r>
            <w:r w:rsidRPr="00A206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ence</w:t>
            </w:r>
            <w:r w:rsidRPr="00A206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(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A206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7D2C54F3" w14:textId="77777777" w:rsidR="00081178" w:rsidRPr="00A2065F" w:rsidRDefault="00A2065F">
            <w:pPr>
              <w:spacing w:line="240" w:lineRule="exact"/>
              <w:ind w:left="306"/>
              <w:rPr>
                <w:rFonts w:asciiTheme="minorHAnsi" w:hAnsiTheme="minorHAnsi" w:cstheme="minorHAnsi"/>
                <w:sz w:val="22"/>
                <w:szCs w:val="22"/>
              </w:rPr>
            </w:pP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Ph</w:t>
            </w:r>
            <w:r w:rsidRPr="00A2065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y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cs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8C3DDFF" w14:textId="77777777" w:rsidR="00081178" w:rsidRPr="00A2065F" w:rsidRDefault="00A2065F">
            <w:pPr>
              <w:spacing w:line="240" w:lineRule="exact"/>
              <w:ind w:left="353"/>
              <w:rPr>
                <w:rFonts w:asciiTheme="minorHAnsi" w:hAnsiTheme="minorHAnsi" w:cstheme="minorHAnsi"/>
                <w:sz w:val="22"/>
                <w:szCs w:val="22"/>
              </w:rPr>
            </w:pPr>
            <w:r w:rsidRPr="00A206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A206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A206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 xml:space="preserve">us </w:t>
            </w:r>
            <w:r w:rsidRPr="00A2065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2065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206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A2065F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</w:tr>
    </w:tbl>
    <w:p w14:paraId="0F007A60" w14:textId="77777777" w:rsidR="00081178" w:rsidRPr="00A2065F" w:rsidRDefault="00081178">
      <w:pPr>
        <w:spacing w:before="4" w:line="160" w:lineRule="exact"/>
        <w:rPr>
          <w:rFonts w:asciiTheme="minorHAnsi" w:hAnsiTheme="minorHAnsi" w:cstheme="minorHAnsi"/>
          <w:sz w:val="22"/>
          <w:szCs w:val="22"/>
        </w:rPr>
        <w:sectPr w:rsidR="00081178" w:rsidRPr="00A2065F">
          <w:pgSz w:w="12240" w:h="15840"/>
          <w:pgMar w:top="720" w:right="1320" w:bottom="280" w:left="580" w:header="720" w:footer="720" w:gutter="0"/>
          <w:cols w:space="720"/>
        </w:sectPr>
      </w:pPr>
    </w:p>
    <w:p w14:paraId="20637970" w14:textId="77777777" w:rsidR="00081178" w:rsidRPr="00A2065F" w:rsidRDefault="00A2065F">
      <w:pPr>
        <w:spacing w:before="26"/>
        <w:ind w:left="860" w:right="-53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S</w:t>
      </w:r>
      <w:r w:rsidRPr="00A2065F">
        <w:rPr>
          <w:rFonts w:asciiTheme="minorHAnsi" w:eastAsia="Arial" w:hAnsiTheme="minorHAnsi" w:cstheme="minorHAnsi"/>
          <w:b/>
          <w:spacing w:val="-1"/>
          <w:w w:val="120"/>
          <w:sz w:val="22"/>
          <w:szCs w:val="22"/>
        </w:rPr>
        <w:t>k</w:t>
      </w:r>
      <w:r w:rsidRPr="00A2065F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ill</w:t>
      </w:r>
      <w:r w:rsidRPr="00A2065F">
        <w:rPr>
          <w:rFonts w:asciiTheme="minorHAnsi" w:eastAsia="Arial" w:hAnsiTheme="minorHAnsi" w:cstheme="minorHAnsi"/>
          <w:b/>
          <w:w w:val="110"/>
          <w:sz w:val="22"/>
          <w:szCs w:val="22"/>
        </w:rPr>
        <w:t>s</w:t>
      </w:r>
    </w:p>
    <w:p w14:paraId="233678E2" w14:textId="77777777" w:rsidR="00081178" w:rsidRPr="00A2065F" w:rsidRDefault="00A2065F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sz w:val="22"/>
          <w:szCs w:val="22"/>
        </w:rPr>
        <w:br w:type="column"/>
      </w:r>
    </w:p>
    <w:p w14:paraId="7BC83C9B" w14:textId="77777777" w:rsidR="00081178" w:rsidRPr="00A2065F" w:rsidRDefault="00A2065F">
      <w:pPr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2065F">
        <w:rPr>
          <w:rFonts w:asciiTheme="minorHAnsi" w:hAnsiTheme="minorHAnsi" w:cstheme="minorHAnsi"/>
          <w:b/>
          <w:sz w:val="22"/>
          <w:szCs w:val="22"/>
        </w:rPr>
        <w:t>p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A2065F">
        <w:rPr>
          <w:rFonts w:asciiTheme="minorHAnsi" w:hAnsiTheme="minorHAnsi" w:cstheme="minorHAnsi"/>
          <w:b/>
          <w:sz w:val="22"/>
          <w:szCs w:val="22"/>
        </w:rPr>
        <w:t>c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2065F">
        <w:rPr>
          <w:rFonts w:asciiTheme="minorHAnsi" w:hAnsiTheme="minorHAnsi" w:cstheme="minorHAnsi"/>
          <w:b/>
          <w:sz w:val="22"/>
          <w:szCs w:val="22"/>
        </w:rPr>
        <w:t xml:space="preserve">ons:  </w:t>
      </w:r>
      <w:r w:rsidRPr="00A2065F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2065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2065F">
        <w:rPr>
          <w:rFonts w:asciiTheme="minorHAnsi" w:hAnsiTheme="minorHAnsi" w:cstheme="minorHAnsi"/>
          <w:sz w:val="22"/>
          <w:szCs w:val="22"/>
        </w:rPr>
        <w:t xml:space="preserve">,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+</w:t>
      </w:r>
      <w:r w:rsidRPr="00A2065F">
        <w:rPr>
          <w:rFonts w:asciiTheme="minorHAnsi" w:hAnsiTheme="minorHAnsi" w:cstheme="minorHAnsi"/>
          <w:sz w:val="22"/>
          <w:szCs w:val="22"/>
        </w:rPr>
        <w:t>+, Ex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hAnsiTheme="minorHAnsi" w:cstheme="minorHAnsi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hAnsiTheme="minorHAnsi" w:cstheme="minorHAnsi"/>
          <w:sz w:val="22"/>
          <w:szCs w:val="22"/>
        </w:rPr>
        <w:t>,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Wo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>d</w:t>
      </w:r>
    </w:p>
    <w:p w14:paraId="4BCA0397" w14:textId="77777777" w:rsidR="00081178" w:rsidRPr="00A2065F" w:rsidRDefault="00A2065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  <w:sectPr w:rsidR="00081178" w:rsidRPr="00A2065F">
          <w:type w:val="continuous"/>
          <w:pgSz w:w="12240" w:h="15840"/>
          <w:pgMar w:top="720" w:right="1320" w:bottom="280" w:left="580" w:header="720" w:footer="720" w:gutter="0"/>
          <w:cols w:num="2" w:space="720" w:equalWidth="0">
            <w:col w:w="1523" w:space="57"/>
            <w:col w:w="8760"/>
          </w:cols>
        </w:sectPr>
      </w:pPr>
      <w:r w:rsidRPr="00A2065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A2065F">
        <w:rPr>
          <w:rFonts w:asciiTheme="minorHAnsi" w:hAnsiTheme="minorHAnsi" w:cstheme="minorHAnsi"/>
          <w:b/>
          <w:position w:val="-1"/>
          <w:sz w:val="22"/>
          <w:szCs w:val="22"/>
        </w:rPr>
        <w:t>ang</w:t>
      </w:r>
      <w:r w:rsidRPr="00A2065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A2065F">
        <w:rPr>
          <w:rFonts w:asciiTheme="minorHAnsi" w:hAnsiTheme="minorHAnsi" w:cstheme="minorHAnsi"/>
          <w:b/>
          <w:position w:val="-1"/>
          <w:sz w:val="22"/>
          <w:szCs w:val="22"/>
        </w:rPr>
        <w:t xml:space="preserve">age:      </w:t>
      </w:r>
      <w:r w:rsidRPr="00A2065F">
        <w:rPr>
          <w:rFonts w:asciiTheme="minorHAnsi" w:hAnsiTheme="minorHAnsi" w:cstheme="minorHAnsi"/>
          <w:b/>
          <w:spacing w:val="51"/>
          <w:position w:val="-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Flu</w:t>
      </w:r>
      <w:r w:rsidRPr="00A2065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A206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i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2065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Spa</w:t>
      </w:r>
      <w:r w:rsidRPr="00A2065F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2065F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2065F">
        <w:rPr>
          <w:rFonts w:asciiTheme="minorHAnsi" w:hAnsiTheme="minorHAnsi" w:cstheme="minorHAnsi"/>
          <w:position w:val="-1"/>
          <w:sz w:val="22"/>
          <w:szCs w:val="22"/>
        </w:rPr>
        <w:t>sh</w:t>
      </w:r>
    </w:p>
    <w:p w14:paraId="1FF8864F" w14:textId="77777777" w:rsidR="00081178" w:rsidRPr="00A2065F" w:rsidRDefault="00081178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1C453EFF" w14:textId="77777777" w:rsidR="00081178" w:rsidRPr="00A2065F" w:rsidRDefault="00A2065F">
      <w:pPr>
        <w:spacing w:before="26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-1"/>
          <w:w w:val="120"/>
          <w:sz w:val="22"/>
          <w:szCs w:val="22"/>
        </w:rPr>
        <w:t>x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p</w:t>
      </w:r>
      <w:r w:rsidRPr="00A2065F">
        <w:rPr>
          <w:rFonts w:asciiTheme="minorHAnsi" w:eastAsia="Arial" w:hAnsiTheme="minorHAnsi" w:cstheme="minorHAnsi"/>
          <w:b/>
          <w:spacing w:val="-1"/>
          <w:w w:val="120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w w:val="117"/>
          <w:sz w:val="22"/>
          <w:szCs w:val="22"/>
        </w:rPr>
        <w:t>r</w:t>
      </w:r>
      <w:r w:rsidRPr="00A2065F">
        <w:rPr>
          <w:rFonts w:asciiTheme="minorHAnsi" w:eastAsia="Arial" w:hAnsiTheme="minorHAnsi" w:cstheme="minorHAnsi"/>
          <w:b/>
          <w:spacing w:val="1"/>
          <w:w w:val="117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spacing w:val="-1"/>
          <w:w w:val="120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n</w:t>
      </w:r>
      <w:r w:rsidRPr="00A2065F">
        <w:rPr>
          <w:rFonts w:asciiTheme="minorHAnsi" w:eastAsia="Arial" w:hAnsiTheme="minorHAnsi" w:cstheme="minorHAnsi"/>
          <w:b/>
          <w:spacing w:val="-1"/>
          <w:w w:val="120"/>
          <w:sz w:val="22"/>
          <w:szCs w:val="22"/>
        </w:rPr>
        <w:t>c</w:t>
      </w:r>
      <w:r w:rsidRPr="00A2065F">
        <w:rPr>
          <w:rFonts w:asciiTheme="minorHAnsi" w:eastAsia="Arial" w:hAnsiTheme="minorHAnsi" w:cstheme="minorHAnsi"/>
          <w:b/>
          <w:w w:val="120"/>
          <w:sz w:val="22"/>
          <w:szCs w:val="22"/>
        </w:rPr>
        <w:t>e</w:t>
      </w:r>
    </w:p>
    <w:p w14:paraId="278E7C41" w14:textId="77777777" w:rsidR="00081178" w:rsidRPr="00A2065F" w:rsidRDefault="00081178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0418542" w14:textId="77777777" w:rsidR="00081178" w:rsidRPr="00A2065F" w:rsidRDefault="00A2065F">
      <w:pPr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2065F">
        <w:rPr>
          <w:rFonts w:asciiTheme="minorHAnsi" w:hAnsiTheme="minorHAnsi" w:cstheme="minorHAnsi"/>
          <w:b/>
          <w:sz w:val="22"/>
          <w:szCs w:val="22"/>
        </w:rPr>
        <w:t>r Su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A2065F">
        <w:rPr>
          <w:rFonts w:asciiTheme="minorHAnsi" w:hAnsiTheme="minorHAnsi" w:cstheme="minorHAnsi"/>
          <w:b/>
          <w:sz w:val="22"/>
          <w:szCs w:val="22"/>
        </w:rPr>
        <w:t>ply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2065F">
        <w:rPr>
          <w:rFonts w:asciiTheme="minorHAnsi" w:hAnsiTheme="minorHAnsi" w:cstheme="minorHAnsi"/>
          <w:b/>
          <w:sz w:val="22"/>
          <w:szCs w:val="22"/>
        </w:rPr>
        <w:t>e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2065F">
        <w:rPr>
          <w:rFonts w:asciiTheme="minorHAnsi" w:hAnsiTheme="minorHAnsi" w:cstheme="minorHAnsi"/>
          <w:b/>
          <w:sz w:val="22"/>
          <w:szCs w:val="22"/>
        </w:rPr>
        <w:t>gn</w:t>
      </w:r>
      <w:r w:rsidRPr="00A2065F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2065F">
        <w:rPr>
          <w:rFonts w:asciiTheme="minorHAnsi" w:hAnsiTheme="minorHAnsi" w:cstheme="minorHAnsi"/>
          <w:b/>
          <w:sz w:val="22"/>
          <w:szCs w:val="22"/>
        </w:rPr>
        <w:t>r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A2065F">
        <w:rPr>
          <w:rFonts w:asciiTheme="minorHAnsi" w:hAnsiTheme="minorHAnsi" w:cstheme="minorHAnsi"/>
          <w:b/>
          <w:sz w:val="22"/>
          <w:szCs w:val="22"/>
        </w:rPr>
        <w:t>e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2065F">
        <w:rPr>
          <w:rFonts w:asciiTheme="minorHAnsi" w:hAnsiTheme="minorHAnsi" w:cstheme="minorHAnsi"/>
          <w:b/>
          <w:sz w:val="22"/>
          <w:szCs w:val="22"/>
        </w:rPr>
        <w:t>t</w:t>
      </w:r>
      <w:r w:rsidRPr="00A2065F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2065F">
        <w:rPr>
          <w:rFonts w:asciiTheme="minorHAnsi" w:hAnsiTheme="minorHAnsi" w:cstheme="minorHAnsi"/>
          <w:b/>
          <w:sz w:val="22"/>
          <w:szCs w:val="22"/>
        </w:rPr>
        <w:t>al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b/>
          <w:sz w:val="22"/>
          <w:szCs w:val="22"/>
        </w:rPr>
        <w:t xml:space="preserve">Poly                                                           </w:t>
      </w:r>
      <w:r w:rsidRPr="00A2065F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Fa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hAnsiTheme="minorHAnsi" w:cstheme="minorHAnsi"/>
          <w:sz w:val="22"/>
          <w:szCs w:val="22"/>
        </w:rPr>
        <w:t>l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2065F">
        <w:rPr>
          <w:rFonts w:asciiTheme="minorHAnsi" w:hAnsiTheme="minorHAnsi" w:cstheme="minorHAnsi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hAnsiTheme="minorHAnsi" w:cstheme="minorHAnsi"/>
          <w:sz w:val="22"/>
          <w:szCs w:val="22"/>
        </w:rPr>
        <w:t>r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2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A2065F">
        <w:rPr>
          <w:rFonts w:asciiTheme="minorHAnsi" w:hAnsiTheme="minorHAnsi" w:cstheme="minorHAnsi"/>
          <w:sz w:val="22"/>
          <w:szCs w:val="22"/>
        </w:rPr>
        <w:t>13</w:t>
      </w:r>
    </w:p>
    <w:p w14:paraId="0CA1FEEF" w14:textId="77777777" w:rsidR="00081178" w:rsidRPr="00A2065F" w:rsidRDefault="00A2065F">
      <w:pPr>
        <w:spacing w:before="1"/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2065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hAnsiTheme="minorHAnsi" w:cstheme="minorHAnsi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2065F">
        <w:rPr>
          <w:rFonts w:asciiTheme="minorHAnsi" w:hAnsiTheme="minorHAnsi" w:cstheme="minorHAnsi"/>
          <w:sz w:val="22"/>
          <w:szCs w:val="22"/>
        </w:rPr>
        <w:t>ned p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>ed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c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>c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t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bo</w:t>
      </w:r>
      <w:r w:rsidRPr="00A2065F">
        <w:rPr>
          <w:rFonts w:asciiTheme="minorHAnsi" w:hAnsiTheme="minorHAnsi" w:cstheme="minorHAnsi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 xml:space="preserve">d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 xml:space="preserve">h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CBD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</w:p>
    <w:p w14:paraId="3DBDD504" w14:textId="77777777" w:rsidR="00081178" w:rsidRPr="00A2065F" w:rsidRDefault="00A2065F">
      <w:pPr>
        <w:spacing w:before="1"/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2065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A2065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hAnsiTheme="minorHAnsi" w:cstheme="minorHAnsi"/>
          <w:sz w:val="22"/>
          <w:szCs w:val="22"/>
        </w:rPr>
        <w:t>ed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c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>c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t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boa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>d and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A2065F">
        <w:rPr>
          <w:rFonts w:asciiTheme="minorHAnsi" w:hAnsiTheme="minorHAnsi" w:cstheme="minorHAnsi"/>
          <w:sz w:val="22"/>
          <w:szCs w:val="22"/>
        </w:rPr>
        <w:t>ached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co</w:t>
      </w:r>
      <w:r w:rsidRPr="00A2065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2065F">
        <w:rPr>
          <w:rFonts w:asciiTheme="minorHAnsi" w:hAnsiTheme="minorHAnsi" w:cstheme="minorHAnsi"/>
          <w:sz w:val="22"/>
          <w:szCs w:val="22"/>
        </w:rPr>
        <w:t>ponen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</w:p>
    <w:p w14:paraId="36A1CB27" w14:textId="77777777" w:rsidR="00081178" w:rsidRPr="00A2065F" w:rsidRDefault="00A2065F">
      <w:pPr>
        <w:spacing w:before="3"/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2065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2065F">
        <w:rPr>
          <w:rFonts w:asciiTheme="minorHAnsi" w:hAnsiTheme="minorHAnsi" w:cstheme="minorHAnsi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2065F">
        <w:rPr>
          <w:rFonts w:asciiTheme="minorHAnsi" w:hAnsiTheme="minorHAnsi" w:cstheme="minorHAnsi"/>
          <w:sz w:val="22"/>
          <w:szCs w:val="22"/>
        </w:rPr>
        <w:t>ned, b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065F">
        <w:rPr>
          <w:rFonts w:asciiTheme="minorHAnsi" w:hAnsiTheme="minorHAnsi" w:cstheme="minorHAnsi"/>
          <w:sz w:val="22"/>
          <w:szCs w:val="22"/>
        </w:rPr>
        <w:t>t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065F">
        <w:rPr>
          <w:rFonts w:asciiTheme="minorHAnsi" w:hAnsiTheme="minorHAnsi" w:cstheme="minorHAnsi"/>
          <w:sz w:val="22"/>
          <w:szCs w:val="22"/>
        </w:rPr>
        <w:t>d a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065F">
        <w:rPr>
          <w:rFonts w:asciiTheme="minorHAnsi" w:hAnsiTheme="minorHAnsi" w:cstheme="minorHAnsi"/>
          <w:sz w:val="22"/>
          <w:szCs w:val="22"/>
        </w:rPr>
        <w:t>b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hAnsiTheme="minorHAnsi" w:cstheme="minorHAnsi"/>
          <w:sz w:val="22"/>
          <w:szCs w:val="22"/>
        </w:rPr>
        <w:t xml:space="preserve">ed 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hAnsiTheme="minorHAnsi" w:cstheme="minorHAnsi"/>
          <w:sz w:val="22"/>
          <w:szCs w:val="22"/>
        </w:rPr>
        <w:t>ha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</w:p>
    <w:p w14:paraId="77FB62B1" w14:textId="77777777" w:rsidR="00081178" w:rsidRPr="00A2065F" w:rsidRDefault="00081178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0206241B" w14:textId="77777777" w:rsidR="00081178" w:rsidRPr="00A2065F" w:rsidRDefault="00A2065F">
      <w:pPr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2065F">
        <w:rPr>
          <w:rFonts w:asciiTheme="minorHAnsi" w:hAnsiTheme="minorHAnsi" w:cstheme="minorHAnsi"/>
          <w:b/>
          <w:sz w:val="22"/>
          <w:szCs w:val="22"/>
        </w:rPr>
        <w:t>osa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A2065F">
        <w:rPr>
          <w:rFonts w:asciiTheme="minorHAnsi" w:hAnsiTheme="minorHAnsi" w:cstheme="minorHAnsi"/>
          <w:b/>
          <w:sz w:val="22"/>
          <w:szCs w:val="22"/>
        </w:rPr>
        <w:t>s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b/>
          <w:sz w:val="22"/>
          <w:szCs w:val="22"/>
        </w:rPr>
        <w:t>I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2065F">
        <w:rPr>
          <w:rFonts w:asciiTheme="minorHAnsi" w:hAnsiTheme="minorHAnsi" w:cstheme="minorHAnsi"/>
          <w:b/>
          <w:sz w:val="22"/>
          <w:szCs w:val="22"/>
        </w:rPr>
        <w:t xml:space="preserve">an 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b/>
          <w:sz w:val="22"/>
          <w:szCs w:val="22"/>
        </w:rPr>
        <w:t>ora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A2065F">
        <w:rPr>
          <w:rFonts w:asciiTheme="minorHAnsi" w:hAnsiTheme="minorHAnsi" w:cstheme="minorHAnsi"/>
          <w:sz w:val="22"/>
          <w:szCs w:val="22"/>
        </w:rPr>
        <w:t>-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Pi</w:t>
      </w:r>
      <w:r w:rsidRPr="00A2065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065F">
        <w:rPr>
          <w:rFonts w:asciiTheme="minorHAnsi" w:hAnsiTheme="minorHAnsi" w:cstheme="minorHAnsi"/>
          <w:sz w:val="22"/>
          <w:szCs w:val="22"/>
        </w:rPr>
        <w:t xml:space="preserve">o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hAnsiTheme="minorHAnsi" w:cstheme="minorHAnsi"/>
          <w:sz w:val="22"/>
          <w:szCs w:val="22"/>
        </w:rPr>
        <w:t xml:space="preserve">each, CA                                            </w:t>
      </w:r>
      <w:r w:rsidRPr="00A2065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hAnsiTheme="minorHAnsi" w:cstheme="minorHAnsi"/>
          <w:sz w:val="22"/>
          <w:szCs w:val="22"/>
        </w:rPr>
        <w:t>c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>ob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hAnsiTheme="minorHAnsi" w:cstheme="minorHAnsi"/>
          <w:sz w:val="22"/>
          <w:szCs w:val="22"/>
        </w:rPr>
        <w:t>r</w:t>
      </w:r>
      <w:r w:rsidRPr="00A2065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2013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-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Pr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2065F">
        <w:rPr>
          <w:rFonts w:asciiTheme="minorHAnsi" w:hAnsiTheme="minorHAnsi" w:cstheme="minorHAnsi"/>
          <w:sz w:val="22"/>
          <w:szCs w:val="22"/>
        </w:rPr>
        <w:t>nt</w:t>
      </w:r>
    </w:p>
    <w:p w14:paraId="40A3C067" w14:textId="77777777" w:rsidR="00081178" w:rsidRPr="00A2065F" w:rsidRDefault="00A2065F">
      <w:pPr>
        <w:spacing w:line="26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sz w:val="22"/>
          <w:szCs w:val="22"/>
        </w:rPr>
        <w:t>Host</w:t>
      </w:r>
    </w:p>
    <w:p w14:paraId="651909C8" w14:textId="77777777" w:rsidR="00081178" w:rsidRPr="00A2065F" w:rsidRDefault="00A2065F">
      <w:pPr>
        <w:spacing w:before="2"/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>ee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>ed a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065F">
        <w:rPr>
          <w:rFonts w:asciiTheme="minorHAnsi" w:hAnsiTheme="minorHAnsi" w:cstheme="minorHAnsi"/>
          <w:sz w:val="22"/>
          <w:szCs w:val="22"/>
        </w:rPr>
        <w:t xml:space="preserve">d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2065F">
        <w:rPr>
          <w:rFonts w:asciiTheme="minorHAnsi" w:hAnsiTheme="minorHAnsi" w:cstheme="minorHAnsi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065F">
        <w:rPr>
          <w:rFonts w:asciiTheme="minorHAnsi" w:hAnsiTheme="minorHAnsi" w:cstheme="minorHAnsi"/>
          <w:sz w:val="22"/>
          <w:szCs w:val="22"/>
        </w:rPr>
        <w:t>co</w:t>
      </w:r>
      <w:r w:rsidRPr="00A2065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2065F">
        <w:rPr>
          <w:rFonts w:asciiTheme="minorHAnsi" w:hAnsiTheme="minorHAnsi" w:cstheme="minorHAnsi"/>
          <w:sz w:val="22"/>
          <w:szCs w:val="22"/>
        </w:rPr>
        <w:t xml:space="preserve">ed 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2065F">
        <w:rPr>
          <w:rFonts w:asciiTheme="minorHAnsi" w:hAnsiTheme="minorHAnsi" w:cstheme="minorHAnsi"/>
          <w:sz w:val="22"/>
          <w:szCs w:val="22"/>
        </w:rPr>
        <w:t>ue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</w:p>
    <w:p w14:paraId="0C9930C0" w14:textId="77777777" w:rsidR="00081178" w:rsidRPr="00A2065F" w:rsidRDefault="00A2065F">
      <w:pPr>
        <w:spacing w:line="24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 xml:space="preserve">ed </w:t>
      </w:r>
      <w:r w:rsidRPr="00A2065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2065F">
        <w:rPr>
          <w:rFonts w:asciiTheme="minorHAnsi" w:hAnsiTheme="minorHAnsi" w:cstheme="minorHAnsi"/>
          <w:sz w:val="22"/>
          <w:szCs w:val="22"/>
        </w:rPr>
        <w:t>ana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2065F">
        <w:rPr>
          <w:rFonts w:asciiTheme="minorHAnsi" w:hAnsiTheme="minorHAnsi" w:cstheme="minorHAnsi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n o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2065F">
        <w:rPr>
          <w:rFonts w:asciiTheme="minorHAnsi" w:hAnsiTheme="minorHAnsi" w:cstheme="minorHAnsi"/>
          <w:sz w:val="22"/>
          <w:szCs w:val="22"/>
        </w:rPr>
        <w:t>en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ng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and c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hAnsiTheme="minorHAnsi" w:cstheme="minorHAnsi"/>
          <w:sz w:val="22"/>
          <w:szCs w:val="22"/>
        </w:rPr>
        <w:t>o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n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2065F">
        <w:rPr>
          <w:rFonts w:asciiTheme="minorHAnsi" w:hAnsiTheme="minorHAnsi" w:cstheme="minorHAnsi"/>
          <w:sz w:val="22"/>
          <w:szCs w:val="22"/>
        </w:rPr>
        <w:t>, pa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n</w:t>
      </w:r>
      <w:r w:rsidRPr="00A2065F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2065F">
        <w:rPr>
          <w:rFonts w:asciiTheme="minorHAnsi" w:hAnsiTheme="minorHAnsi" w:cstheme="minorHAnsi"/>
          <w:sz w:val="22"/>
          <w:szCs w:val="22"/>
        </w:rPr>
        <w:t>out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2065F">
        <w:rPr>
          <w:rFonts w:asciiTheme="minorHAnsi" w:hAnsiTheme="minorHAnsi" w:cstheme="minorHAnsi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t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A2065F">
        <w:rPr>
          <w:rFonts w:asciiTheme="minorHAnsi" w:hAnsiTheme="minorHAnsi" w:cstheme="minorHAnsi"/>
          <w:sz w:val="22"/>
          <w:szCs w:val="22"/>
        </w:rPr>
        <w:t>,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ca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hAnsiTheme="minorHAnsi" w:cstheme="minorHAnsi"/>
          <w:sz w:val="22"/>
          <w:szCs w:val="22"/>
        </w:rPr>
        <w:t>h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ng</w:t>
      </w:r>
    </w:p>
    <w:p w14:paraId="6BEFE939" w14:textId="77777777" w:rsidR="00081178" w:rsidRPr="00A2065F" w:rsidRDefault="00A2065F">
      <w:pPr>
        <w:spacing w:before="1"/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2065F">
        <w:rPr>
          <w:rFonts w:asciiTheme="minorHAnsi" w:hAnsiTheme="minorHAnsi" w:cstheme="minorHAnsi"/>
          <w:sz w:val="22"/>
          <w:szCs w:val="22"/>
        </w:rPr>
        <w:t>pon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hAnsiTheme="minorHAnsi" w:cstheme="minorHAnsi"/>
          <w:sz w:val="22"/>
          <w:szCs w:val="22"/>
        </w:rPr>
        <w:t xml:space="preserve">e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2065F">
        <w:rPr>
          <w:rFonts w:asciiTheme="minorHAnsi" w:hAnsiTheme="minorHAnsi" w:cstheme="minorHAnsi"/>
          <w:sz w:val="22"/>
          <w:szCs w:val="22"/>
        </w:rPr>
        <w:t>or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2065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2065F">
        <w:rPr>
          <w:rFonts w:asciiTheme="minorHAnsi" w:hAnsiTheme="minorHAnsi" w:cstheme="minorHAnsi"/>
          <w:sz w:val="22"/>
          <w:szCs w:val="22"/>
        </w:rPr>
        <w:t>out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o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>de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</w:p>
    <w:p w14:paraId="6DD327BD" w14:textId="77777777" w:rsidR="00081178" w:rsidRPr="00A2065F" w:rsidRDefault="00A2065F">
      <w:pPr>
        <w:spacing w:line="24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Wo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>k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15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2065F">
        <w:rPr>
          <w:rFonts w:asciiTheme="minorHAnsi" w:hAnsiTheme="minorHAnsi" w:cstheme="minorHAnsi"/>
          <w:sz w:val="22"/>
          <w:szCs w:val="22"/>
        </w:rPr>
        <w:t>20 hou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>s p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hAnsiTheme="minorHAnsi" w:cstheme="minorHAnsi"/>
          <w:sz w:val="22"/>
          <w:szCs w:val="22"/>
        </w:rPr>
        <w:t>r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2065F">
        <w:rPr>
          <w:rFonts w:asciiTheme="minorHAnsi" w:hAnsiTheme="minorHAnsi" w:cstheme="minorHAnsi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hAnsiTheme="minorHAnsi" w:cstheme="minorHAnsi"/>
          <w:sz w:val="22"/>
          <w:szCs w:val="22"/>
        </w:rPr>
        <w:t>k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2065F">
        <w:rPr>
          <w:rFonts w:asciiTheme="minorHAnsi" w:hAnsiTheme="minorHAnsi" w:cstheme="minorHAnsi"/>
          <w:sz w:val="22"/>
          <w:szCs w:val="22"/>
        </w:rPr>
        <w:t>h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2065F">
        <w:rPr>
          <w:rFonts w:asciiTheme="minorHAnsi" w:hAnsiTheme="minorHAnsi" w:cstheme="minorHAnsi"/>
          <w:sz w:val="22"/>
          <w:szCs w:val="22"/>
        </w:rPr>
        <w:t>e a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hAnsiTheme="minorHAnsi" w:cstheme="minorHAnsi"/>
          <w:sz w:val="22"/>
          <w:szCs w:val="22"/>
        </w:rPr>
        <w:t>nd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ng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2065F">
        <w:rPr>
          <w:rFonts w:asciiTheme="minorHAnsi" w:hAnsiTheme="minorHAnsi" w:cstheme="minorHAnsi"/>
          <w:sz w:val="22"/>
          <w:szCs w:val="22"/>
        </w:rPr>
        <w:t>ool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065F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065F">
        <w:rPr>
          <w:rFonts w:asciiTheme="minorHAnsi" w:hAnsiTheme="minorHAnsi" w:cstheme="minorHAnsi"/>
          <w:sz w:val="22"/>
          <w:szCs w:val="22"/>
        </w:rPr>
        <w:t>e</w:t>
      </w:r>
    </w:p>
    <w:p w14:paraId="58A87D90" w14:textId="77777777" w:rsidR="00081178" w:rsidRPr="00A2065F" w:rsidRDefault="00081178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2E5D98C" w14:textId="77777777" w:rsidR="00081178" w:rsidRPr="00A2065F" w:rsidRDefault="00A2065F">
      <w:pPr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b/>
          <w:sz w:val="22"/>
          <w:szCs w:val="22"/>
        </w:rPr>
        <w:t>S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2065F">
        <w:rPr>
          <w:rFonts w:asciiTheme="minorHAnsi" w:hAnsiTheme="minorHAnsi" w:cstheme="minorHAnsi"/>
          <w:b/>
          <w:sz w:val="22"/>
          <w:szCs w:val="22"/>
        </w:rPr>
        <w:t>ngla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2065F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2065F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2065F">
        <w:rPr>
          <w:rFonts w:asciiTheme="minorHAnsi" w:hAnsiTheme="minorHAnsi" w:cstheme="minorHAnsi"/>
          <w:b/>
          <w:sz w:val="22"/>
          <w:szCs w:val="22"/>
        </w:rPr>
        <w:t>t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-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San Luis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A2065F">
        <w:rPr>
          <w:rFonts w:asciiTheme="minorHAnsi" w:hAnsiTheme="minorHAnsi" w:cstheme="minorHAnsi"/>
          <w:sz w:val="22"/>
          <w:szCs w:val="22"/>
        </w:rPr>
        <w:t>b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2065F">
        <w:rPr>
          <w:rFonts w:asciiTheme="minorHAnsi" w:hAnsiTheme="minorHAnsi" w:cstheme="minorHAnsi"/>
          <w:sz w:val="22"/>
          <w:szCs w:val="22"/>
        </w:rPr>
        <w:t>o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 xml:space="preserve">and 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2065F">
        <w:rPr>
          <w:rFonts w:asciiTheme="minorHAnsi" w:hAnsiTheme="minorHAnsi" w:cstheme="minorHAnsi"/>
          <w:sz w:val="22"/>
          <w:szCs w:val="22"/>
        </w:rPr>
        <w:t xml:space="preserve">o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hAnsiTheme="minorHAnsi" w:cstheme="minorHAnsi"/>
          <w:sz w:val="22"/>
          <w:szCs w:val="22"/>
        </w:rPr>
        <w:t xml:space="preserve">each, </w:t>
      </w:r>
      <w:r w:rsidRPr="00A2065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2065F">
        <w:rPr>
          <w:rFonts w:asciiTheme="minorHAnsi" w:hAnsiTheme="minorHAnsi" w:cstheme="minorHAnsi"/>
          <w:sz w:val="22"/>
          <w:szCs w:val="22"/>
        </w:rPr>
        <w:t xml:space="preserve">A                                            </w:t>
      </w:r>
      <w:r w:rsidRPr="00A2065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Su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065F">
        <w:rPr>
          <w:rFonts w:asciiTheme="minorHAnsi" w:hAnsiTheme="minorHAnsi" w:cstheme="minorHAnsi"/>
          <w:sz w:val="22"/>
          <w:szCs w:val="22"/>
        </w:rPr>
        <w:t>er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2013</w:t>
      </w:r>
    </w:p>
    <w:p w14:paraId="56D7C0B3" w14:textId="77777777" w:rsidR="00081178" w:rsidRPr="00A2065F" w:rsidRDefault="00A2065F">
      <w:pPr>
        <w:spacing w:before="4"/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2065F">
        <w:rPr>
          <w:rFonts w:asciiTheme="minorHAnsi" w:hAnsiTheme="minorHAnsi" w:cstheme="minorHAnsi"/>
          <w:b/>
          <w:sz w:val="22"/>
          <w:szCs w:val="22"/>
        </w:rPr>
        <w:t>us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b/>
          <w:sz w:val="22"/>
          <w:szCs w:val="22"/>
        </w:rPr>
        <w:t>o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2065F">
        <w:rPr>
          <w:rFonts w:asciiTheme="minorHAnsi" w:hAnsiTheme="minorHAnsi" w:cstheme="minorHAnsi"/>
          <w:b/>
          <w:sz w:val="22"/>
          <w:szCs w:val="22"/>
        </w:rPr>
        <w:t>er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b/>
          <w:sz w:val="22"/>
          <w:szCs w:val="22"/>
        </w:rPr>
        <w:t>S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2065F">
        <w:rPr>
          <w:rFonts w:asciiTheme="minorHAnsi" w:hAnsiTheme="minorHAnsi" w:cstheme="minorHAnsi"/>
          <w:b/>
          <w:sz w:val="22"/>
          <w:szCs w:val="22"/>
        </w:rPr>
        <w:t>rv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2065F">
        <w:rPr>
          <w:rFonts w:asciiTheme="minorHAnsi" w:hAnsiTheme="minorHAnsi" w:cstheme="minorHAnsi"/>
          <w:b/>
          <w:sz w:val="22"/>
          <w:szCs w:val="22"/>
        </w:rPr>
        <w:t>ce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2065F">
        <w:rPr>
          <w:rFonts w:asciiTheme="minorHAnsi" w:hAnsiTheme="minorHAnsi" w:cstheme="minorHAnsi"/>
          <w:b/>
          <w:sz w:val="22"/>
          <w:szCs w:val="22"/>
        </w:rPr>
        <w:t>e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A2065F">
        <w:rPr>
          <w:rFonts w:asciiTheme="minorHAnsi" w:hAnsiTheme="minorHAnsi" w:cstheme="minorHAnsi"/>
          <w:b/>
          <w:sz w:val="22"/>
          <w:szCs w:val="22"/>
        </w:rPr>
        <w:t>re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2065F">
        <w:rPr>
          <w:rFonts w:asciiTheme="minorHAnsi" w:hAnsiTheme="minorHAnsi" w:cstheme="minorHAnsi"/>
          <w:b/>
          <w:sz w:val="22"/>
          <w:szCs w:val="22"/>
        </w:rPr>
        <w:t>en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b/>
          <w:sz w:val="22"/>
          <w:szCs w:val="22"/>
        </w:rPr>
        <w:t>a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b/>
          <w:sz w:val="22"/>
          <w:szCs w:val="22"/>
        </w:rPr>
        <w:t>ve</w:t>
      </w:r>
    </w:p>
    <w:p w14:paraId="2E0881FF" w14:textId="77777777" w:rsidR="00081178" w:rsidRPr="00A2065F" w:rsidRDefault="00A2065F">
      <w:pPr>
        <w:spacing w:line="24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Excee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2065F">
        <w:rPr>
          <w:rFonts w:asciiTheme="minorHAnsi" w:hAnsiTheme="minorHAnsi" w:cstheme="minorHAnsi"/>
          <w:sz w:val="22"/>
          <w:szCs w:val="22"/>
        </w:rPr>
        <w:t xml:space="preserve">ed 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hAnsiTheme="minorHAnsi" w:cstheme="minorHAnsi"/>
          <w:sz w:val="22"/>
          <w:szCs w:val="22"/>
        </w:rPr>
        <w:t xml:space="preserve">s 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2065F">
        <w:rPr>
          <w:rFonts w:asciiTheme="minorHAnsi" w:hAnsiTheme="minorHAnsi" w:cstheme="minorHAnsi"/>
          <w:sz w:val="22"/>
          <w:szCs w:val="22"/>
        </w:rPr>
        <w:t>oa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2065F">
        <w:rPr>
          <w:rFonts w:asciiTheme="minorHAnsi" w:hAnsiTheme="minorHAnsi" w:cstheme="minorHAnsi"/>
          <w:sz w:val="22"/>
          <w:szCs w:val="22"/>
        </w:rPr>
        <w:t>ex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2065F">
        <w:rPr>
          <w:rFonts w:asciiTheme="minorHAnsi" w:hAnsiTheme="minorHAnsi" w:cstheme="minorHAnsi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o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</w:p>
    <w:p w14:paraId="176FEDDA" w14:textId="77777777" w:rsidR="00081178" w:rsidRPr="00A2065F" w:rsidRDefault="00A2065F">
      <w:pPr>
        <w:spacing w:line="24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2065F">
        <w:rPr>
          <w:rFonts w:asciiTheme="minorHAnsi" w:hAnsiTheme="minorHAnsi" w:cstheme="minorHAnsi"/>
          <w:sz w:val="22"/>
          <w:szCs w:val="22"/>
        </w:rPr>
        <w:t>d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2065F">
        <w:rPr>
          <w:rFonts w:asciiTheme="minorHAnsi" w:hAnsiTheme="minorHAnsi" w:cstheme="minorHAnsi"/>
          <w:sz w:val="22"/>
          <w:szCs w:val="22"/>
        </w:rPr>
        <w:t>u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 xml:space="preserve">ed 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hAnsiTheme="minorHAnsi" w:cstheme="minorHAnsi"/>
          <w:sz w:val="22"/>
          <w:szCs w:val="22"/>
        </w:rPr>
        <w:t>un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hAnsiTheme="minorHAnsi" w:cstheme="minorHAnsi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2065F">
        <w:rPr>
          <w:rFonts w:asciiTheme="minorHAnsi" w:hAnsiTheme="minorHAnsi" w:cstheme="minorHAnsi"/>
          <w:sz w:val="22"/>
          <w:szCs w:val="22"/>
        </w:rPr>
        <w:t>es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2065F">
        <w:rPr>
          <w:rFonts w:asciiTheme="minorHAnsi" w:hAnsiTheme="minorHAnsi" w:cstheme="minorHAnsi"/>
          <w:sz w:val="22"/>
          <w:szCs w:val="22"/>
        </w:rPr>
        <w:t xml:space="preserve">nd </w:t>
      </w:r>
      <w:r w:rsidRPr="00A2065F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2065F">
        <w:rPr>
          <w:rFonts w:asciiTheme="minorHAnsi" w:hAnsiTheme="minorHAnsi" w:cstheme="minorHAnsi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>c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2065F">
        <w:rPr>
          <w:rFonts w:asciiTheme="minorHAnsi" w:hAnsiTheme="minorHAnsi" w:cstheme="minorHAnsi"/>
          <w:sz w:val="22"/>
          <w:szCs w:val="22"/>
        </w:rPr>
        <w:t>es</w:t>
      </w:r>
    </w:p>
    <w:p w14:paraId="3C049259" w14:textId="77777777" w:rsidR="00081178" w:rsidRPr="00A2065F" w:rsidRDefault="00A2065F">
      <w:pPr>
        <w:spacing w:line="24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A206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Enhanc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hAnsiTheme="minorHAnsi" w:cstheme="minorHAnsi"/>
          <w:sz w:val="22"/>
          <w:szCs w:val="22"/>
        </w:rPr>
        <w:t>d s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n c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>o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065F">
        <w:rPr>
          <w:rFonts w:asciiTheme="minorHAnsi" w:hAnsiTheme="minorHAnsi" w:cstheme="minorHAnsi"/>
          <w:sz w:val="22"/>
          <w:szCs w:val="22"/>
        </w:rPr>
        <w:t>er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c</w:t>
      </w:r>
      <w:r w:rsidRPr="00A2065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2065F">
        <w:rPr>
          <w:rFonts w:asciiTheme="minorHAnsi" w:hAnsiTheme="minorHAnsi" w:cstheme="minorHAnsi"/>
          <w:sz w:val="22"/>
          <w:szCs w:val="22"/>
        </w:rPr>
        <w:t>,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>ea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2065F">
        <w:rPr>
          <w:rFonts w:asciiTheme="minorHAnsi" w:hAnsiTheme="minorHAnsi" w:cstheme="minorHAnsi"/>
          <w:sz w:val="22"/>
          <w:szCs w:val="22"/>
        </w:rPr>
        <w:t>o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2065F">
        <w:rPr>
          <w:rFonts w:asciiTheme="minorHAnsi" w:hAnsiTheme="minorHAnsi" w:cstheme="minorHAnsi"/>
          <w:sz w:val="22"/>
          <w:szCs w:val="22"/>
        </w:rPr>
        <w:t>, and c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065F">
        <w:rPr>
          <w:rFonts w:asciiTheme="minorHAnsi" w:hAnsiTheme="minorHAnsi" w:cstheme="minorHAnsi"/>
          <w:sz w:val="22"/>
          <w:szCs w:val="22"/>
        </w:rPr>
        <w:t>un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ca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2065F">
        <w:rPr>
          <w:rFonts w:asciiTheme="minorHAnsi" w:hAnsiTheme="minorHAnsi" w:cstheme="minorHAnsi"/>
          <w:sz w:val="22"/>
          <w:szCs w:val="22"/>
        </w:rPr>
        <w:t>on</w:t>
      </w:r>
    </w:p>
    <w:p w14:paraId="166F251E" w14:textId="77777777" w:rsidR="00081178" w:rsidRPr="00A2065F" w:rsidRDefault="00081178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0EFBFFF" w14:textId="77777777" w:rsidR="00081178" w:rsidRPr="00A2065F" w:rsidRDefault="00A2065F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A2065F">
        <w:rPr>
          <w:rFonts w:asciiTheme="minorHAnsi" w:eastAsia="Arial" w:hAnsiTheme="minorHAnsi" w:cstheme="minorHAnsi"/>
          <w:b/>
          <w:spacing w:val="-1"/>
          <w:w w:val="113"/>
          <w:sz w:val="22"/>
          <w:szCs w:val="22"/>
        </w:rPr>
        <w:t>Leade</w:t>
      </w:r>
      <w:r w:rsidRPr="00A2065F">
        <w:rPr>
          <w:rFonts w:asciiTheme="minorHAnsi" w:eastAsia="Arial" w:hAnsiTheme="minorHAnsi" w:cstheme="minorHAnsi"/>
          <w:b/>
          <w:w w:val="113"/>
          <w:sz w:val="22"/>
          <w:szCs w:val="22"/>
        </w:rPr>
        <w:t>rs</w:t>
      </w:r>
      <w:r w:rsidRPr="00A2065F">
        <w:rPr>
          <w:rFonts w:asciiTheme="minorHAnsi" w:eastAsia="Arial" w:hAnsiTheme="minorHAnsi" w:cstheme="minorHAnsi"/>
          <w:b/>
          <w:spacing w:val="-1"/>
          <w:w w:val="113"/>
          <w:sz w:val="22"/>
          <w:szCs w:val="22"/>
        </w:rPr>
        <w:t>h</w:t>
      </w:r>
      <w:r w:rsidRPr="00A2065F">
        <w:rPr>
          <w:rFonts w:asciiTheme="minorHAnsi" w:eastAsia="Arial" w:hAnsiTheme="minorHAnsi" w:cstheme="minorHAnsi"/>
          <w:b/>
          <w:spacing w:val="1"/>
          <w:w w:val="113"/>
          <w:sz w:val="22"/>
          <w:szCs w:val="22"/>
        </w:rPr>
        <w:t>i</w:t>
      </w:r>
      <w:r w:rsidRPr="00A2065F">
        <w:rPr>
          <w:rFonts w:asciiTheme="minorHAnsi" w:eastAsia="Arial" w:hAnsiTheme="minorHAnsi" w:cstheme="minorHAnsi"/>
          <w:b/>
          <w:w w:val="113"/>
          <w:sz w:val="22"/>
          <w:szCs w:val="22"/>
        </w:rPr>
        <w:t>p</w:t>
      </w:r>
      <w:r w:rsidRPr="00A2065F">
        <w:rPr>
          <w:rFonts w:asciiTheme="minorHAnsi" w:eastAsia="Arial" w:hAnsiTheme="minorHAnsi" w:cstheme="minorHAnsi"/>
          <w:b/>
          <w:spacing w:val="12"/>
          <w:w w:val="113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spacing w:val="-1"/>
          <w:sz w:val="22"/>
          <w:szCs w:val="22"/>
        </w:rPr>
        <w:t>an</w:t>
      </w:r>
      <w:r w:rsidRPr="00A2065F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2065F">
        <w:rPr>
          <w:rFonts w:asciiTheme="minorHAnsi" w:eastAsia="Arial" w:hAnsiTheme="minorHAnsi" w:cstheme="minorHAnsi"/>
          <w:b/>
          <w:spacing w:val="61"/>
          <w:sz w:val="22"/>
          <w:szCs w:val="22"/>
        </w:rPr>
        <w:t xml:space="preserve"> </w:t>
      </w:r>
      <w:r w:rsidRPr="00A2065F">
        <w:rPr>
          <w:rFonts w:asciiTheme="minorHAnsi" w:eastAsia="Arial" w:hAnsiTheme="minorHAnsi" w:cstheme="minorHAnsi"/>
          <w:b/>
          <w:w w:val="115"/>
          <w:sz w:val="22"/>
          <w:szCs w:val="22"/>
        </w:rPr>
        <w:t>In</w:t>
      </w:r>
      <w:r w:rsidRPr="00A2065F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v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</w:t>
      </w:r>
      <w:r w:rsidRPr="00A2065F">
        <w:rPr>
          <w:rFonts w:asciiTheme="minorHAnsi" w:eastAsia="Arial" w:hAnsiTheme="minorHAnsi" w:cstheme="minorHAnsi"/>
          <w:b/>
          <w:spacing w:val="1"/>
          <w:w w:val="120"/>
          <w:sz w:val="22"/>
          <w:szCs w:val="22"/>
        </w:rPr>
        <w:t>l</w:t>
      </w:r>
      <w:r w:rsidRPr="00A2065F">
        <w:rPr>
          <w:rFonts w:asciiTheme="minorHAnsi" w:eastAsia="Arial" w:hAnsiTheme="minorHAnsi" w:cstheme="minorHAnsi"/>
          <w:b/>
          <w:w w:val="115"/>
          <w:sz w:val="22"/>
          <w:szCs w:val="22"/>
        </w:rPr>
        <w:t>v</w:t>
      </w:r>
      <w:r w:rsidRPr="00A2065F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w w:val="115"/>
          <w:sz w:val="22"/>
          <w:szCs w:val="22"/>
        </w:rPr>
        <w:t>m</w:t>
      </w:r>
      <w:r w:rsidRPr="00A2065F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e</w:t>
      </w:r>
      <w:r w:rsidRPr="00A2065F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n</w:t>
      </w:r>
      <w:r w:rsidRPr="00A2065F">
        <w:rPr>
          <w:rFonts w:asciiTheme="minorHAnsi" w:eastAsia="Arial" w:hAnsiTheme="minorHAnsi" w:cstheme="minorHAnsi"/>
          <w:b/>
          <w:w w:val="133"/>
          <w:sz w:val="22"/>
          <w:szCs w:val="22"/>
        </w:rPr>
        <w:t>t</w:t>
      </w:r>
    </w:p>
    <w:p w14:paraId="48A57A25" w14:textId="77777777" w:rsidR="00081178" w:rsidRPr="00A2065F" w:rsidRDefault="00081178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0F4BB57C" w14:textId="77777777" w:rsidR="00081178" w:rsidRPr="00A2065F" w:rsidRDefault="00A2065F">
      <w:pPr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2065F">
        <w:rPr>
          <w:rFonts w:asciiTheme="minorHAnsi" w:hAnsiTheme="minorHAnsi" w:cstheme="minorHAnsi"/>
          <w:b/>
          <w:sz w:val="22"/>
          <w:szCs w:val="22"/>
        </w:rPr>
        <w:t>a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2065F">
        <w:rPr>
          <w:rFonts w:asciiTheme="minorHAnsi" w:hAnsiTheme="minorHAnsi" w:cstheme="minorHAnsi"/>
          <w:b/>
          <w:sz w:val="22"/>
          <w:szCs w:val="22"/>
        </w:rPr>
        <w:t>l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2065F">
        <w:rPr>
          <w:rFonts w:asciiTheme="minorHAnsi" w:hAnsiTheme="minorHAnsi" w:cstheme="minorHAnsi"/>
          <w:b/>
          <w:sz w:val="22"/>
          <w:szCs w:val="22"/>
        </w:rPr>
        <w:t>ou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b/>
          <w:sz w:val="22"/>
          <w:szCs w:val="22"/>
        </w:rPr>
        <w:t>l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b/>
          <w:sz w:val="22"/>
          <w:szCs w:val="22"/>
        </w:rPr>
        <w:t>Pre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b/>
          <w:sz w:val="22"/>
          <w:szCs w:val="22"/>
        </w:rPr>
        <w:t>de</w:t>
      </w:r>
      <w:r w:rsidRPr="00A2065F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2065F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>,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Tena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2065F">
        <w:rPr>
          <w:rFonts w:asciiTheme="minorHAnsi" w:hAnsiTheme="minorHAnsi" w:cstheme="minorHAnsi"/>
          <w:sz w:val="22"/>
          <w:szCs w:val="22"/>
        </w:rPr>
        <w:t>a Ha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2065F">
        <w:rPr>
          <w:rFonts w:asciiTheme="minorHAnsi" w:hAnsiTheme="minorHAnsi" w:cstheme="minorHAnsi"/>
          <w:sz w:val="22"/>
          <w:szCs w:val="22"/>
        </w:rPr>
        <w:t>l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 xml:space="preserve">–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2065F">
        <w:rPr>
          <w:rFonts w:asciiTheme="minorHAnsi" w:hAnsiTheme="minorHAnsi" w:cstheme="minorHAnsi"/>
          <w:sz w:val="22"/>
          <w:szCs w:val="22"/>
        </w:rPr>
        <w:t>l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Poly</w:t>
      </w:r>
    </w:p>
    <w:p w14:paraId="667E19EE" w14:textId="77777777" w:rsidR="00081178" w:rsidRPr="00A2065F" w:rsidRDefault="00A2065F">
      <w:pPr>
        <w:spacing w:line="24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2065F">
        <w:rPr>
          <w:rFonts w:asciiTheme="minorHAnsi" w:hAnsiTheme="minorHAnsi" w:cstheme="minorHAnsi"/>
          <w:b/>
          <w:sz w:val="22"/>
          <w:szCs w:val="22"/>
        </w:rPr>
        <w:t>SB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2065F">
        <w:rPr>
          <w:rFonts w:asciiTheme="minorHAnsi" w:hAnsiTheme="minorHAnsi" w:cstheme="minorHAnsi"/>
          <w:b/>
          <w:sz w:val="22"/>
          <w:szCs w:val="22"/>
        </w:rPr>
        <w:t>re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2065F">
        <w:rPr>
          <w:rFonts w:asciiTheme="minorHAnsi" w:hAnsiTheme="minorHAnsi" w:cstheme="minorHAnsi"/>
          <w:b/>
          <w:sz w:val="22"/>
          <w:szCs w:val="22"/>
        </w:rPr>
        <w:t>sur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 xml:space="preserve">,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>o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2065F">
        <w:rPr>
          <w:rFonts w:asciiTheme="minorHAnsi" w:hAnsiTheme="minorHAnsi" w:cstheme="minorHAnsi"/>
          <w:sz w:val="22"/>
          <w:szCs w:val="22"/>
        </w:rPr>
        <w:t xml:space="preserve">o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>ande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2065F">
        <w:rPr>
          <w:rFonts w:asciiTheme="minorHAnsi" w:hAnsiTheme="minorHAnsi" w:cstheme="minorHAnsi"/>
          <w:sz w:val="22"/>
          <w:szCs w:val="22"/>
        </w:rPr>
        <w:t>h Scho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2065F">
        <w:rPr>
          <w:rFonts w:asciiTheme="minorHAnsi" w:hAnsiTheme="minorHAnsi" w:cstheme="minorHAnsi"/>
          <w:sz w:val="22"/>
          <w:szCs w:val="22"/>
        </w:rPr>
        <w:t>,</w:t>
      </w:r>
      <w:r w:rsidRPr="00A2065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2011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2065F">
        <w:rPr>
          <w:rFonts w:asciiTheme="minorHAnsi" w:hAnsiTheme="minorHAnsi" w:cstheme="minorHAnsi"/>
          <w:sz w:val="22"/>
          <w:szCs w:val="22"/>
        </w:rPr>
        <w:t>2012</w:t>
      </w:r>
    </w:p>
    <w:p w14:paraId="0EB5AF08" w14:textId="77777777" w:rsidR="00081178" w:rsidRPr="00A2065F" w:rsidRDefault="00A2065F">
      <w:pPr>
        <w:spacing w:line="24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sz w:val="22"/>
          <w:szCs w:val="22"/>
        </w:rPr>
        <w:t>MESA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En</w:t>
      </w:r>
      <w:r w:rsidRPr="00A2065F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nee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n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2065F">
        <w:rPr>
          <w:rFonts w:asciiTheme="minorHAnsi" w:hAnsiTheme="minorHAnsi" w:cstheme="minorHAnsi"/>
          <w:sz w:val="22"/>
          <w:szCs w:val="22"/>
        </w:rPr>
        <w:t xml:space="preserve">,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2065F">
        <w:rPr>
          <w:rFonts w:asciiTheme="minorHAnsi" w:hAnsiTheme="minorHAnsi" w:cstheme="minorHAnsi"/>
          <w:sz w:val="22"/>
          <w:szCs w:val="22"/>
        </w:rPr>
        <w:t>pen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2065F">
        <w:rPr>
          <w:rFonts w:asciiTheme="minorHAnsi" w:hAnsiTheme="minorHAnsi" w:cstheme="minorHAnsi"/>
          <w:sz w:val="22"/>
          <w:szCs w:val="22"/>
        </w:rPr>
        <w:t>ouse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2065F">
        <w:rPr>
          <w:rFonts w:asciiTheme="minorHAnsi" w:hAnsiTheme="minorHAnsi" w:cstheme="minorHAnsi"/>
          <w:sz w:val="22"/>
          <w:szCs w:val="22"/>
        </w:rPr>
        <w:t>o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A2065F">
        <w:rPr>
          <w:rFonts w:asciiTheme="minorHAnsi" w:hAnsiTheme="minorHAnsi" w:cstheme="minorHAnsi"/>
          <w:sz w:val="22"/>
          <w:szCs w:val="22"/>
        </w:rPr>
        <w:t>ee</w:t>
      </w:r>
    </w:p>
    <w:p w14:paraId="6B088B23" w14:textId="77777777" w:rsidR="00081178" w:rsidRPr="00A2065F" w:rsidRDefault="00A2065F">
      <w:pPr>
        <w:spacing w:before="5" w:line="240" w:lineRule="exact"/>
        <w:ind w:left="1580" w:right="5469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sz w:val="22"/>
          <w:szCs w:val="22"/>
        </w:rPr>
        <w:t>Soc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>y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of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Wo</w:t>
      </w:r>
      <w:r w:rsidRPr="00A2065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2065F">
        <w:rPr>
          <w:rFonts w:asciiTheme="minorHAnsi" w:hAnsiTheme="minorHAnsi" w:cstheme="minorHAnsi"/>
          <w:sz w:val="22"/>
          <w:szCs w:val="22"/>
        </w:rPr>
        <w:t>en En</w:t>
      </w:r>
      <w:r w:rsidRPr="00A2065F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ne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 xml:space="preserve">s 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2065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2065F">
        <w:rPr>
          <w:rFonts w:asciiTheme="minorHAnsi" w:hAnsiTheme="minorHAnsi" w:cstheme="minorHAnsi"/>
          <w:sz w:val="22"/>
          <w:szCs w:val="22"/>
        </w:rPr>
        <w:t xml:space="preserve">WE)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2065F">
        <w:rPr>
          <w:rFonts w:asciiTheme="minorHAnsi" w:hAnsiTheme="minorHAnsi" w:cstheme="minorHAnsi"/>
          <w:sz w:val="22"/>
          <w:szCs w:val="22"/>
        </w:rPr>
        <w:t>al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Poly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n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2065F">
        <w:rPr>
          <w:rFonts w:asciiTheme="minorHAnsi" w:hAnsiTheme="minorHAnsi" w:cstheme="minorHAnsi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2065F">
        <w:rPr>
          <w:rFonts w:asciiTheme="minorHAnsi" w:hAnsiTheme="minorHAnsi" w:cstheme="minorHAnsi"/>
          <w:sz w:val="22"/>
          <w:szCs w:val="22"/>
        </w:rPr>
        <w:t>u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>al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hAnsiTheme="minorHAnsi" w:cstheme="minorHAnsi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2065F">
        <w:rPr>
          <w:rFonts w:asciiTheme="minorHAnsi" w:hAnsiTheme="minorHAnsi" w:cstheme="minorHAnsi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>ba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065F">
        <w:rPr>
          <w:rFonts w:asciiTheme="minorHAnsi" w:hAnsiTheme="minorHAnsi" w:cstheme="minorHAnsi"/>
          <w:sz w:val="22"/>
          <w:szCs w:val="22"/>
        </w:rPr>
        <w:t>l</w:t>
      </w:r>
    </w:p>
    <w:p w14:paraId="41CEB7A0" w14:textId="77777777" w:rsidR="00081178" w:rsidRPr="00A2065F" w:rsidRDefault="00A2065F">
      <w:pPr>
        <w:spacing w:line="24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2065F">
        <w:rPr>
          <w:rFonts w:asciiTheme="minorHAnsi" w:hAnsiTheme="minorHAnsi" w:cstheme="minorHAnsi"/>
          <w:sz w:val="22"/>
          <w:szCs w:val="22"/>
        </w:rPr>
        <w:t>o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2065F">
        <w:rPr>
          <w:rFonts w:asciiTheme="minorHAnsi" w:hAnsiTheme="minorHAnsi" w:cstheme="minorHAnsi"/>
          <w:sz w:val="22"/>
          <w:szCs w:val="22"/>
        </w:rPr>
        <w:t>un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>ee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 xml:space="preserve">,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g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>o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2065F">
        <w:rPr>
          <w:rFonts w:asciiTheme="minorHAnsi" w:hAnsiTheme="minorHAnsi" w:cstheme="minorHAnsi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Bi</w:t>
      </w:r>
      <w:r w:rsidRPr="00A2065F">
        <w:rPr>
          <w:rFonts w:asciiTheme="minorHAnsi" w:hAnsiTheme="minorHAnsi" w:cstheme="minorHAnsi"/>
          <w:sz w:val="22"/>
          <w:szCs w:val="22"/>
        </w:rPr>
        <w:t>g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Si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A2065F">
        <w:rPr>
          <w:rFonts w:asciiTheme="minorHAnsi" w:hAnsiTheme="minorHAnsi" w:cstheme="minorHAnsi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 xml:space="preserve">s, San 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2065F">
        <w:rPr>
          <w:rFonts w:asciiTheme="minorHAnsi" w:hAnsiTheme="minorHAnsi" w:cstheme="minorHAnsi"/>
          <w:sz w:val="22"/>
          <w:szCs w:val="22"/>
        </w:rPr>
        <w:t>u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s Obi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2065F">
        <w:rPr>
          <w:rFonts w:asciiTheme="minorHAnsi" w:hAnsiTheme="minorHAnsi" w:cstheme="minorHAnsi"/>
          <w:sz w:val="22"/>
          <w:szCs w:val="22"/>
        </w:rPr>
        <w:t>po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2065F">
        <w:rPr>
          <w:rFonts w:asciiTheme="minorHAnsi" w:hAnsiTheme="minorHAnsi" w:cstheme="minorHAnsi"/>
          <w:sz w:val="22"/>
          <w:szCs w:val="22"/>
        </w:rPr>
        <w:t>oun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 xml:space="preserve">y 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2065F">
        <w:rPr>
          <w:rFonts w:asciiTheme="minorHAnsi" w:hAnsiTheme="minorHAnsi" w:cstheme="minorHAnsi"/>
          <w:sz w:val="22"/>
          <w:szCs w:val="22"/>
        </w:rPr>
        <w:t>2 ho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 xml:space="preserve">s 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2065F">
        <w:rPr>
          <w:rFonts w:asciiTheme="minorHAnsi" w:hAnsiTheme="minorHAnsi" w:cstheme="minorHAnsi"/>
          <w:sz w:val="22"/>
          <w:szCs w:val="22"/>
        </w:rPr>
        <w:t>er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hAnsiTheme="minorHAnsi" w:cstheme="minorHAnsi"/>
          <w:sz w:val="22"/>
          <w:szCs w:val="22"/>
        </w:rPr>
        <w:t>e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2065F">
        <w:rPr>
          <w:rFonts w:asciiTheme="minorHAnsi" w:hAnsiTheme="minorHAnsi" w:cstheme="minorHAnsi"/>
          <w:sz w:val="22"/>
          <w:szCs w:val="22"/>
        </w:rPr>
        <w:t>)</w:t>
      </w:r>
    </w:p>
    <w:p w14:paraId="32673CFB" w14:textId="77777777" w:rsidR="00081178" w:rsidRPr="00A2065F" w:rsidRDefault="00A2065F">
      <w:pPr>
        <w:spacing w:line="24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A2065F">
        <w:rPr>
          <w:rFonts w:asciiTheme="minorHAnsi" w:hAnsiTheme="minorHAnsi" w:cstheme="minorHAnsi"/>
          <w:b/>
          <w:sz w:val="22"/>
          <w:szCs w:val="22"/>
        </w:rPr>
        <w:t>In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b/>
          <w:sz w:val="22"/>
          <w:szCs w:val="22"/>
        </w:rPr>
        <w:t>e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2065F">
        <w:rPr>
          <w:rFonts w:asciiTheme="minorHAnsi" w:hAnsiTheme="minorHAnsi" w:cstheme="minorHAnsi"/>
          <w:b/>
          <w:sz w:val="22"/>
          <w:szCs w:val="22"/>
        </w:rPr>
        <w:t>e</w:t>
      </w:r>
      <w:r w:rsidRPr="00A2065F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2065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b/>
          <w:sz w:val="22"/>
          <w:szCs w:val="22"/>
        </w:rPr>
        <w:t>s:</w:t>
      </w:r>
      <w:r w:rsidRPr="00A2065F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A2065F">
        <w:rPr>
          <w:rFonts w:asciiTheme="minorHAnsi" w:hAnsiTheme="minorHAnsi" w:cstheme="minorHAnsi"/>
          <w:sz w:val="22"/>
          <w:szCs w:val="22"/>
        </w:rPr>
        <w:t>ac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2065F">
        <w:rPr>
          <w:rFonts w:asciiTheme="minorHAnsi" w:hAnsiTheme="minorHAnsi" w:cstheme="minorHAnsi"/>
          <w:sz w:val="22"/>
          <w:szCs w:val="22"/>
        </w:rPr>
        <w:t>pac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>n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2065F">
        <w:rPr>
          <w:rFonts w:asciiTheme="minorHAnsi" w:hAnsiTheme="minorHAnsi" w:cstheme="minorHAnsi"/>
          <w:sz w:val="22"/>
          <w:szCs w:val="22"/>
        </w:rPr>
        <w:t>, s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ii</w:t>
      </w:r>
      <w:r w:rsidRPr="00A2065F">
        <w:rPr>
          <w:rFonts w:asciiTheme="minorHAnsi" w:hAnsiTheme="minorHAnsi" w:cstheme="minorHAnsi"/>
          <w:sz w:val="22"/>
          <w:szCs w:val="22"/>
        </w:rPr>
        <w:t>n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2065F">
        <w:rPr>
          <w:rFonts w:asciiTheme="minorHAnsi" w:hAnsiTheme="minorHAnsi" w:cstheme="minorHAnsi"/>
          <w:sz w:val="22"/>
          <w:szCs w:val="22"/>
        </w:rPr>
        <w:t>,</w:t>
      </w:r>
      <w:r w:rsidRPr="00A2065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2065F">
        <w:rPr>
          <w:rFonts w:asciiTheme="minorHAnsi" w:hAnsiTheme="minorHAnsi" w:cstheme="minorHAnsi"/>
          <w:sz w:val="22"/>
          <w:szCs w:val="22"/>
        </w:rPr>
        <w:t>aco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2065F">
        <w:rPr>
          <w:rFonts w:asciiTheme="minorHAnsi" w:hAnsiTheme="minorHAnsi" w:cstheme="minorHAnsi"/>
          <w:sz w:val="22"/>
          <w:szCs w:val="22"/>
        </w:rPr>
        <w:t>s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2065F">
        <w:rPr>
          <w:rFonts w:asciiTheme="minorHAnsi" w:hAnsiTheme="minorHAnsi" w:cstheme="minorHAnsi"/>
          <w:sz w:val="22"/>
          <w:szCs w:val="22"/>
        </w:rPr>
        <w:t xml:space="preserve">c 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2065F">
        <w:rPr>
          <w:rFonts w:asciiTheme="minorHAnsi" w:hAnsiTheme="minorHAnsi" w:cstheme="minorHAnsi"/>
          <w:sz w:val="22"/>
          <w:szCs w:val="22"/>
        </w:rPr>
        <w:t>u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2065F">
        <w:rPr>
          <w:rFonts w:asciiTheme="minorHAnsi" w:hAnsiTheme="minorHAnsi" w:cstheme="minorHAnsi"/>
          <w:sz w:val="22"/>
          <w:szCs w:val="22"/>
        </w:rPr>
        <w:t>a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2065F">
        <w:rPr>
          <w:rFonts w:asciiTheme="minorHAnsi" w:hAnsiTheme="minorHAnsi" w:cstheme="minorHAnsi"/>
          <w:sz w:val="22"/>
          <w:szCs w:val="22"/>
        </w:rPr>
        <w:t xml:space="preserve">, </w:t>
      </w:r>
      <w:r w:rsidRPr="00A206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2065F">
        <w:rPr>
          <w:rFonts w:asciiTheme="minorHAnsi" w:hAnsiTheme="minorHAnsi" w:cstheme="minorHAnsi"/>
          <w:sz w:val="22"/>
          <w:szCs w:val="22"/>
        </w:rPr>
        <w:t>ad</w:t>
      </w:r>
      <w:r w:rsidRPr="00A206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2065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2065F">
        <w:rPr>
          <w:rFonts w:asciiTheme="minorHAnsi" w:hAnsiTheme="minorHAnsi" w:cstheme="minorHAnsi"/>
          <w:sz w:val="22"/>
          <w:szCs w:val="22"/>
        </w:rPr>
        <w:t>g</w:t>
      </w:r>
    </w:p>
    <w:sectPr w:rsidR="00081178" w:rsidRPr="00A2065F">
      <w:type w:val="continuous"/>
      <w:pgSz w:w="12240" w:h="15840"/>
      <w:pgMar w:top="720" w:right="132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01DB5"/>
    <w:multiLevelType w:val="multilevel"/>
    <w:tmpl w:val="C974DAC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178"/>
    <w:rsid w:val="00081178"/>
    <w:rsid w:val="00A2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995C320"/>
  <w15:docId w15:val="{29367D7A-14F9-4EA9-A19A-4B12C4F42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2065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06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reerservices.calpoly.edu/content/student/career-fairs-and-even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areerservices.calpoly.ed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nnor@gmail.com" TargetMode="External"/><Relationship Id="rId11" Type="http://schemas.openxmlformats.org/officeDocument/2006/relationships/hyperlink" Target="mailto:bzjones@calpoly.edu" TargetMode="External"/><Relationship Id="rId5" Type="http://schemas.openxmlformats.org/officeDocument/2006/relationships/hyperlink" Target="mailto:konnor@gmail.com" TargetMode="External"/><Relationship Id="rId10" Type="http://schemas.openxmlformats.org/officeDocument/2006/relationships/hyperlink" Target="http://www.careerservices.calpoly.ed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1378</Words>
  <Characters>7856</Characters>
  <Application>Microsoft Office Word</Application>
  <DocSecurity>0</DocSecurity>
  <Lines>65</Lines>
  <Paragraphs>18</Paragraphs>
  <ScaleCrop>false</ScaleCrop>
  <Company/>
  <LinksUpToDate>false</LinksUpToDate>
  <CharactersWithSpaces>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2021-06-28T11:35:00Z</dcterms:created>
  <dcterms:modified xsi:type="dcterms:W3CDTF">2021-06-28T11:44:00Z</dcterms:modified>
</cp:coreProperties>
</file>